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15A60" w:rsidRDefault="00E15A60" w:rsidP="00E15A6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bookmarkStart w:id="0" w:name=""/>
      <w:bookmarkStart w:id="1" w:name="_GoBack"/>
      <w:bookmarkEnd w:id="1"/>
      <w:r>
        <w:rPr>
          <w:sz w:val="28"/>
          <w:szCs w:val="28"/>
        </w:rPr>
        <w:t>Приложение к постановлению Администрации города Пскова</w:t>
      </w:r>
    </w:p>
    <w:p w:rsidR="00E15A60" w:rsidRPr="00557249" w:rsidRDefault="00E15A60" w:rsidP="00E15A6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от___________ №__________</w:t>
      </w:r>
    </w:p>
    <w:p w:rsidR="00F420E8" w:rsidRPr="00BF19B8" w:rsidRDefault="00F420E8">
      <w:pPr>
        <w:spacing w:line="360" w:lineRule="auto"/>
        <w:rPr>
          <w:b/>
          <w:color w:val="000000" w:themeColor="text1"/>
          <w:sz w:val="32"/>
          <w:szCs w:val="32"/>
        </w:rPr>
      </w:pPr>
    </w:p>
    <w:p w:rsidR="00BF19B8" w:rsidRPr="00BF19B8" w:rsidRDefault="00BF19B8" w:rsidP="00BF19B8">
      <w:pPr>
        <w:autoSpaceDE w:val="0"/>
        <w:spacing w:line="360" w:lineRule="auto"/>
        <w:jc w:val="center"/>
        <w:rPr>
          <w:color w:val="000000" w:themeColor="text1"/>
          <w:sz w:val="32"/>
          <w:szCs w:val="32"/>
        </w:rPr>
      </w:pPr>
      <w:r w:rsidRPr="00BF19B8">
        <w:rPr>
          <w:b/>
          <w:bCs/>
          <w:color w:val="000000" w:themeColor="text1"/>
          <w:sz w:val="32"/>
          <w:szCs w:val="32"/>
        </w:rPr>
        <w:t>Проект планировки и проект межевания территории в границах улиц Юбилейная, Кузбасской Дивизии и реки Великой в городе Пскове</w:t>
      </w:r>
      <w:r w:rsidR="003C1290">
        <w:rPr>
          <w:b/>
          <w:bCs/>
          <w:color w:val="000000" w:themeColor="text1"/>
          <w:sz w:val="32"/>
          <w:szCs w:val="32"/>
        </w:rPr>
        <w:t>.</w:t>
      </w:r>
    </w:p>
    <w:p w:rsidR="00F420E8" w:rsidRPr="00BF19B8" w:rsidRDefault="00F420E8">
      <w:pPr>
        <w:autoSpaceDE w:val="0"/>
        <w:spacing w:line="360" w:lineRule="auto"/>
        <w:jc w:val="center"/>
        <w:rPr>
          <w:color w:val="000000" w:themeColor="text1"/>
          <w:sz w:val="32"/>
          <w:szCs w:val="32"/>
        </w:rPr>
      </w:pPr>
    </w:p>
    <w:p w:rsidR="00BA1EAC" w:rsidRPr="00BF19B8" w:rsidRDefault="00BA1EAC" w:rsidP="00BA1EAC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BF19B8">
        <w:rPr>
          <w:b/>
          <w:color w:val="000000" w:themeColor="text1"/>
          <w:sz w:val="28"/>
          <w:szCs w:val="28"/>
        </w:rPr>
        <w:t>ПОЛОЖЕНИЕ</w:t>
      </w:r>
    </w:p>
    <w:p w:rsidR="00BA1EAC" w:rsidRPr="00BF19B8" w:rsidRDefault="00BA1EAC" w:rsidP="00BA1EA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BF19B8">
        <w:rPr>
          <w:b/>
          <w:color w:val="000000" w:themeColor="text1"/>
          <w:sz w:val="28"/>
          <w:szCs w:val="28"/>
        </w:rPr>
        <w:t xml:space="preserve">о </w:t>
      </w:r>
      <w:r w:rsidR="00FF4C19" w:rsidRPr="00BF19B8">
        <w:rPr>
          <w:b/>
          <w:color w:val="000000" w:themeColor="text1"/>
          <w:sz w:val="28"/>
          <w:szCs w:val="28"/>
        </w:rPr>
        <w:t xml:space="preserve"> </w:t>
      </w:r>
      <w:r w:rsidRPr="00BF19B8">
        <w:rPr>
          <w:b/>
          <w:color w:val="000000" w:themeColor="text1"/>
          <w:sz w:val="28"/>
          <w:szCs w:val="28"/>
        </w:rPr>
        <w:t>характеристиках планируемого развития территории</w:t>
      </w:r>
      <w:r w:rsidR="00FF4C19" w:rsidRPr="00BF19B8">
        <w:rPr>
          <w:b/>
          <w:color w:val="000000" w:themeColor="text1"/>
          <w:sz w:val="28"/>
          <w:szCs w:val="28"/>
        </w:rPr>
        <w:t>,</w:t>
      </w:r>
      <w:r w:rsidRPr="00BF19B8">
        <w:rPr>
          <w:b/>
          <w:color w:val="000000" w:themeColor="text1"/>
          <w:sz w:val="28"/>
          <w:szCs w:val="28"/>
        </w:rPr>
        <w:t xml:space="preserve"> </w:t>
      </w:r>
      <w:r w:rsidR="00FF4C19" w:rsidRPr="00BF19B8">
        <w:rPr>
          <w:b/>
          <w:color w:val="000000" w:themeColor="text1"/>
          <w:sz w:val="28"/>
          <w:szCs w:val="28"/>
        </w:rPr>
        <w:t>в том числе о плотности и параметрах застройки территории.</w:t>
      </w:r>
      <w:r w:rsidRPr="00BF19B8">
        <w:rPr>
          <w:b/>
          <w:color w:val="000000" w:themeColor="text1"/>
          <w:sz w:val="28"/>
          <w:szCs w:val="28"/>
        </w:rPr>
        <w:t xml:space="preserve"> </w:t>
      </w:r>
      <w:bookmarkStart w:id="2" w:name="OLE_LINK1"/>
    </w:p>
    <w:p w:rsidR="00BA1EAC" w:rsidRPr="00BF19B8" w:rsidRDefault="00BA1EAC" w:rsidP="00BA1EAC">
      <w:pPr>
        <w:tabs>
          <w:tab w:val="left" w:pos="4677"/>
          <w:tab w:val="left" w:pos="9355"/>
        </w:tabs>
        <w:autoSpaceDE w:val="0"/>
        <w:autoSpaceDN w:val="0"/>
        <w:adjustRightInd w:val="0"/>
        <w:spacing w:line="360" w:lineRule="auto"/>
        <w:ind w:firstLine="709"/>
        <w:rPr>
          <w:color w:val="000000" w:themeColor="text1"/>
        </w:rPr>
      </w:pPr>
    </w:p>
    <w:p w:rsidR="00BA1EAC" w:rsidRPr="00BF19B8" w:rsidRDefault="00BA1EAC" w:rsidP="002D5EB4">
      <w:pPr>
        <w:pStyle w:val="afffc"/>
        <w:numPr>
          <w:ilvl w:val="0"/>
          <w:numId w:val="21"/>
        </w:numPr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  <w:lang w:eastAsia="en-US"/>
        </w:rPr>
      </w:pPr>
      <w:r w:rsidRPr="00BF19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планировки, совмещенный с проектом межевания территории </w:t>
      </w:r>
      <w:r w:rsidR="00BF19B8" w:rsidRPr="00BF19B8">
        <w:rPr>
          <w:rFonts w:ascii="Times New Roman" w:hAnsi="Times New Roman" w:cs="Times New Roman"/>
          <w:color w:val="000000" w:themeColor="text1"/>
          <w:sz w:val="28"/>
          <w:szCs w:val="28"/>
        </w:rPr>
        <w:t>улиц Юбилейная, Кузбасской Дивизии</w:t>
      </w:r>
      <w:r w:rsidR="00E15A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реки Великой в городе Пскове.</w:t>
      </w:r>
    </w:p>
    <w:bookmarkEnd w:id="2"/>
    <w:p w:rsidR="00BF19B8" w:rsidRPr="00BF19B8" w:rsidRDefault="00BF19B8" w:rsidP="002D5EB4">
      <w:pPr>
        <w:tabs>
          <w:tab w:val="left" w:pos="142"/>
          <w:tab w:val="left" w:pos="10490"/>
        </w:tabs>
        <w:jc w:val="both"/>
        <w:rPr>
          <w:color w:val="000000" w:themeColor="text1"/>
          <w:sz w:val="28"/>
          <w:szCs w:val="28"/>
        </w:rPr>
      </w:pPr>
      <w:r w:rsidRPr="00BF19B8">
        <w:rPr>
          <w:color w:val="000000" w:themeColor="text1"/>
          <w:sz w:val="28"/>
          <w:szCs w:val="28"/>
        </w:rPr>
        <w:tab/>
        <w:t xml:space="preserve">        Территория проектирования расположена в границах кадастровых кварталов 60:27:0050202; 60:27:0050201; 60:27:0050101,</w:t>
      </w:r>
      <w:r w:rsidRPr="00BF19B8">
        <w:rPr>
          <w:color w:val="000000" w:themeColor="text1"/>
        </w:rPr>
        <w:t xml:space="preserve"> </w:t>
      </w:r>
      <w:r w:rsidRPr="00BF19B8">
        <w:rPr>
          <w:color w:val="000000" w:themeColor="text1"/>
          <w:sz w:val="28"/>
          <w:szCs w:val="28"/>
        </w:rPr>
        <w:t>60:27:0050102, 60:27:0050103, 60:27:0050104, 60:27:0050203 и ограничена с севера р. Великой, с юга ул. Кузбасская дивизия, с востока – ул. Юбилейная, с запада Комсомольской площадью.</w:t>
      </w:r>
    </w:p>
    <w:p w:rsidR="00DE2934" w:rsidRPr="002721BD" w:rsidRDefault="00DE2934" w:rsidP="00DE2934">
      <w:pPr>
        <w:pStyle w:val="afffc"/>
        <w:suppressAutoHyphens w:val="0"/>
        <w:autoSpaceDE w:val="0"/>
        <w:autoSpaceDN w:val="0"/>
        <w:adjustRightInd w:val="0"/>
        <w:ind w:left="0"/>
        <w:contextualSpacing/>
        <w:rPr>
          <w:rFonts w:ascii="Times New Roman" w:eastAsia="TimesNewRomanPSMT" w:hAnsi="Times New Roman" w:cs="Times New Roman"/>
          <w:color w:val="FF0000"/>
          <w:sz w:val="28"/>
          <w:szCs w:val="28"/>
          <w:lang w:eastAsia="en-US"/>
        </w:rPr>
      </w:pPr>
    </w:p>
    <w:p w:rsidR="00BA1EAC" w:rsidRPr="000E28C2" w:rsidRDefault="00BA1EAC" w:rsidP="000E28C2">
      <w:pPr>
        <w:tabs>
          <w:tab w:val="num" w:pos="0"/>
        </w:tabs>
        <w:spacing w:line="360" w:lineRule="auto"/>
        <w:rPr>
          <w:color w:val="000000" w:themeColor="text1"/>
          <w:sz w:val="28"/>
          <w:szCs w:val="28"/>
        </w:rPr>
      </w:pPr>
      <w:r w:rsidRPr="000E28C2">
        <w:rPr>
          <w:color w:val="000000" w:themeColor="text1"/>
          <w:sz w:val="28"/>
          <w:szCs w:val="28"/>
        </w:rPr>
        <w:t xml:space="preserve">2. </w:t>
      </w:r>
      <w:r w:rsidR="00DE2934" w:rsidRPr="000E28C2">
        <w:rPr>
          <w:color w:val="000000" w:themeColor="text1"/>
          <w:sz w:val="28"/>
          <w:szCs w:val="28"/>
        </w:rPr>
        <w:tab/>
      </w:r>
      <w:r w:rsidRPr="000E28C2">
        <w:rPr>
          <w:color w:val="000000" w:themeColor="text1"/>
          <w:sz w:val="28"/>
          <w:szCs w:val="28"/>
        </w:rPr>
        <w:t>Характеристики планируемого развития территории.</w:t>
      </w: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218"/>
        <w:gridCol w:w="1520"/>
        <w:gridCol w:w="1617"/>
      </w:tblGrid>
      <w:tr w:rsidR="00BA1EAC" w:rsidRPr="002721BD" w:rsidTr="00BA1EAC">
        <w:tc>
          <w:tcPr>
            <w:tcW w:w="594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№ п/п</w:t>
            </w:r>
          </w:p>
        </w:tc>
        <w:tc>
          <w:tcPr>
            <w:tcW w:w="6218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Параметры</w:t>
            </w:r>
          </w:p>
        </w:tc>
        <w:tc>
          <w:tcPr>
            <w:tcW w:w="1520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17" w:type="dxa"/>
            <w:vAlign w:val="center"/>
          </w:tcPr>
          <w:p w:rsidR="00BA1EAC" w:rsidRPr="00D50A13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D50A13">
              <w:rPr>
                <w:sz w:val="28"/>
                <w:szCs w:val="28"/>
              </w:rPr>
              <w:t>Количество</w:t>
            </w:r>
          </w:p>
        </w:tc>
      </w:tr>
      <w:tr w:rsidR="00BA1EAC" w:rsidRPr="002721BD" w:rsidTr="00BA1EAC">
        <w:tc>
          <w:tcPr>
            <w:tcW w:w="594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1</w:t>
            </w:r>
          </w:p>
        </w:tc>
        <w:tc>
          <w:tcPr>
            <w:tcW w:w="6218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Площадь территории проектирования</w:t>
            </w:r>
            <w:r w:rsidR="00E15A60">
              <w:rPr>
                <w:sz w:val="28"/>
                <w:szCs w:val="28"/>
              </w:rPr>
              <w:t xml:space="preserve"> (уточненная)</w:t>
            </w:r>
          </w:p>
        </w:tc>
        <w:tc>
          <w:tcPr>
            <w:tcW w:w="1520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га</w:t>
            </w:r>
          </w:p>
        </w:tc>
        <w:tc>
          <w:tcPr>
            <w:tcW w:w="1617" w:type="dxa"/>
            <w:vAlign w:val="center"/>
          </w:tcPr>
          <w:p w:rsidR="00BA1EAC" w:rsidRPr="00D50A13" w:rsidRDefault="00C8347D" w:rsidP="000142D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D50A13">
              <w:rPr>
                <w:sz w:val="28"/>
                <w:szCs w:val="28"/>
              </w:rPr>
              <w:t>66,87</w:t>
            </w:r>
          </w:p>
        </w:tc>
      </w:tr>
      <w:tr w:rsidR="00BA1EAC" w:rsidRPr="002721BD" w:rsidTr="00BA1EAC">
        <w:trPr>
          <w:trHeight w:val="385"/>
        </w:trPr>
        <w:tc>
          <w:tcPr>
            <w:tcW w:w="594" w:type="dxa"/>
          </w:tcPr>
          <w:p w:rsidR="00BA1EAC" w:rsidRPr="00165F9B" w:rsidRDefault="00937E5A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6218" w:type="dxa"/>
          </w:tcPr>
          <w:p w:rsidR="00BA1EAC" w:rsidRPr="00165F9B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Площадь земельных участок стоящих на ГКУ</w:t>
            </w:r>
          </w:p>
        </w:tc>
        <w:tc>
          <w:tcPr>
            <w:tcW w:w="1520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  <w:vertAlign w:val="superscript"/>
              </w:rPr>
            </w:pPr>
            <w:r w:rsidRPr="00165F9B">
              <w:rPr>
                <w:sz w:val="28"/>
                <w:szCs w:val="28"/>
              </w:rPr>
              <w:t>м</w:t>
            </w:r>
            <w:r w:rsidRPr="00165F9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2F0B96" w:rsidRPr="00D50A13" w:rsidRDefault="00165F9B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D50A13">
              <w:rPr>
                <w:sz w:val="28"/>
                <w:szCs w:val="28"/>
              </w:rPr>
              <w:t>484300</w:t>
            </w:r>
          </w:p>
        </w:tc>
      </w:tr>
    </w:tbl>
    <w:p w:rsidR="00F420E8" w:rsidRPr="002721BD" w:rsidRDefault="00F420E8">
      <w:pPr>
        <w:widowControl w:val="0"/>
        <w:tabs>
          <w:tab w:val="left" w:pos="0"/>
          <w:tab w:val="left" w:pos="10490"/>
        </w:tabs>
        <w:autoSpaceDE w:val="0"/>
        <w:ind w:left="851"/>
        <w:rPr>
          <w:color w:val="FF0000"/>
          <w:sz w:val="28"/>
          <w:szCs w:val="28"/>
        </w:rPr>
      </w:pPr>
    </w:p>
    <w:p w:rsidR="00CB5DE0" w:rsidRPr="005066C7" w:rsidRDefault="00CB5DE0" w:rsidP="008D7CF7">
      <w:pPr>
        <w:pStyle w:val="2"/>
        <w:ind w:left="709" w:hanging="1"/>
        <w:jc w:val="both"/>
        <w:rPr>
          <w:b w:val="0"/>
          <w:i w:val="0"/>
          <w:color w:val="000000" w:themeColor="text1"/>
        </w:rPr>
      </w:pPr>
      <w:r w:rsidRPr="005066C7">
        <w:rPr>
          <w:b w:val="0"/>
          <w:i w:val="0"/>
          <w:color w:val="000000" w:themeColor="text1"/>
        </w:rPr>
        <w:t xml:space="preserve">3. </w:t>
      </w:r>
      <w:r w:rsidRPr="005066C7">
        <w:rPr>
          <w:b w:val="0"/>
          <w:i w:val="0"/>
          <w:color w:val="000000" w:themeColor="text1"/>
        </w:rPr>
        <w:tab/>
        <w:t>Жилая застройка.</w:t>
      </w:r>
    </w:p>
    <w:p w:rsidR="009C0D22" w:rsidRPr="005066C7" w:rsidRDefault="009C0D22" w:rsidP="00E15A60">
      <w:pPr>
        <w:jc w:val="both"/>
        <w:rPr>
          <w:i/>
          <w:color w:val="000000" w:themeColor="text1"/>
          <w:sz w:val="28"/>
          <w:szCs w:val="28"/>
        </w:rPr>
      </w:pPr>
      <w:r w:rsidRPr="005066C7">
        <w:rPr>
          <w:i/>
          <w:color w:val="000000" w:themeColor="text1"/>
          <w:sz w:val="28"/>
          <w:szCs w:val="28"/>
        </w:rPr>
        <w:t>Существующее положение:</w:t>
      </w:r>
    </w:p>
    <w:p w:rsidR="009C0D22" w:rsidRPr="005066C7" w:rsidRDefault="009C0D22" w:rsidP="00D91466">
      <w:pPr>
        <w:ind w:firstLine="708"/>
        <w:jc w:val="both"/>
        <w:rPr>
          <w:color w:val="000000" w:themeColor="text1"/>
          <w:sz w:val="28"/>
          <w:szCs w:val="28"/>
        </w:rPr>
      </w:pPr>
      <w:r w:rsidRPr="005066C7">
        <w:rPr>
          <w:color w:val="000000" w:themeColor="text1"/>
          <w:sz w:val="28"/>
          <w:szCs w:val="28"/>
        </w:rPr>
        <w:t>В границах проектирования расположена сложившаяся застройка малоэтажными жилыми домами 1- 3 этажа.</w:t>
      </w:r>
    </w:p>
    <w:p w:rsidR="009C0D22" w:rsidRPr="00D91466" w:rsidRDefault="00D91466" w:rsidP="00D91466">
      <w:pPr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Проектные решения: </w:t>
      </w:r>
      <w:r w:rsidR="009C0D22" w:rsidRPr="005066C7">
        <w:rPr>
          <w:color w:val="000000" w:themeColor="text1"/>
          <w:sz w:val="28"/>
          <w:szCs w:val="28"/>
        </w:rPr>
        <w:t>Развитие не предусматривается.</w:t>
      </w:r>
    </w:p>
    <w:p w:rsidR="00CB5DE0" w:rsidRPr="005066C7" w:rsidRDefault="00CB5DE0" w:rsidP="00CB5DE0">
      <w:pPr>
        <w:rPr>
          <w:color w:val="000000" w:themeColor="text1"/>
          <w:sz w:val="28"/>
          <w:szCs w:val="28"/>
        </w:rPr>
      </w:pPr>
    </w:p>
    <w:p w:rsidR="00CB5DE0" w:rsidRPr="005066C7" w:rsidRDefault="00465675" w:rsidP="008D7CF7">
      <w:pPr>
        <w:ind w:firstLine="708"/>
        <w:rPr>
          <w:color w:val="000000" w:themeColor="text1"/>
          <w:sz w:val="28"/>
          <w:szCs w:val="28"/>
        </w:rPr>
      </w:pPr>
      <w:r w:rsidRPr="005066C7">
        <w:rPr>
          <w:color w:val="000000" w:themeColor="text1"/>
          <w:sz w:val="28"/>
          <w:szCs w:val="28"/>
        </w:rPr>
        <w:t>4.</w:t>
      </w:r>
      <w:r w:rsidR="00CB5DE0" w:rsidRPr="005066C7">
        <w:rPr>
          <w:color w:val="000000" w:themeColor="text1"/>
          <w:sz w:val="28"/>
          <w:szCs w:val="28"/>
        </w:rPr>
        <w:t xml:space="preserve"> </w:t>
      </w:r>
      <w:r w:rsidR="00CB5DE0" w:rsidRPr="005066C7">
        <w:rPr>
          <w:color w:val="000000" w:themeColor="text1"/>
          <w:sz w:val="28"/>
          <w:szCs w:val="28"/>
        </w:rPr>
        <w:tab/>
        <w:t>Население.</w:t>
      </w: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i/>
          <w:color w:val="000000" w:themeColor="text1"/>
          <w:sz w:val="28"/>
          <w:szCs w:val="28"/>
        </w:rPr>
        <w:t>Существующее положение:</w:t>
      </w:r>
    </w:p>
    <w:p w:rsidR="009C0D22" w:rsidRPr="005066C7" w:rsidRDefault="009C0D22" w:rsidP="00D91466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5066C7">
        <w:rPr>
          <w:color w:val="000000" w:themeColor="text1"/>
          <w:sz w:val="28"/>
          <w:szCs w:val="28"/>
        </w:rPr>
        <w:t>В настоящее время территория проектирования частично застроена индивидуальными жилыми домами, с постоянно проживающим населением.</w:t>
      </w: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i/>
          <w:color w:val="000000" w:themeColor="text1"/>
          <w:sz w:val="28"/>
          <w:szCs w:val="28"/>
        </w:rPr>
        <w:t xml:space="preserve">Проектные предложения: </w:t>
      </w:r>
      <w:r w:rsidRPr="005066C7">
        <w:rPr>
          <w:color w:val="000000" w:themeColor="text1"/>
          <w:sz w:val="28"/>
          <w:szCs w:val="28"/>
        </w:rPr>
        <w:t>развитие не предусматривается.</w:t>
      </w: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</w:p>
    <w:p w:rsidR="00CB5DE0" w:rsidRPr="005066C7" w:rsidRDefault="00465675" w:rsidP="008D7CF7">
      <w:pPr>
        <w:ind w:left="851" w:hanging="143"/>
        <w:rPr>
          <w:color w:val="000000" w:themeColor="text1"/>
          <w:sz w:val="28"/>
          <w:szCs w:val="28"/>
        </w:rPr>
      </w:pPr>
      <w:r w:rsidRPr="005066C7">
        <w:rPr>
          <w:color w:val="000000" w:themeColor="text1"/>
          <w:sz w:val="28"/>
          <w:szCs w:val="28"/>
        </w:rPr>
        <w:t>5.</w:t>
      </w:r>
      <w:r w:rsidR="00CB5DE0" w:rsidRPr="005066C7">
        <w:rPr>
          <w:color w:val="000000" w:themeColor="text1"/>
          <w:sz w:val="28"/>
          <w:szCs w:val="28"/>
        </w:rPr>
        <w:t xml:space="preserve"> </w:t>
      </w:r>
      <w:r w:rsidR="00CB5DE0" w:rsidRPr="005066C7">
        <w:rPr>
          <w:color w:val="000000" w:themeColor="text1"/>
          <w:sz w:val="28"/>
          <w:szCs w:val="28"/>
        </w:rPr>
        <w:tab/>
        <w:t>Объекты общественно- делового назначения</w:t>
      </w:r>
      <w:r w:rsidR="00E15A60">
        <w:rPr>
          <w:color w:val="000000" w:themeColor="text1"/>
          <w:sz w:val="28"/>
          <w:szCs w:val="28"/>
        </w:rPr>
        <w:t>.</w:t>
      </w: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i/>
          <w:color w:val="000000" w:themeColor="text1"/>
          <w:sz w:val="28"/>
          <w:szCs w:val="28"/>
        </w:rPr>
        <w:t xml:space="preserve">Существующее положение: </w:t>
      </w:r>
      <w:r w:rsidRPr="005066C7">
        <w:rPr>
          <w:color w:val="000000" w:themeColor="text1"/>
          <w:sz w:val="28"/>
          <w:szCs w:val="28"/>
        </w:rPr>
        <w:t>в настоящее время объекты общественно-делового назначения на территории проектирования присутствуют.</w:t>
      </w:r>
    </w:p>
    <w:p w:rsidR="005066C7" w:rsidRPr="005066C7" w:rsidRDefault="005066C7" w:rsidP="009C0D22">
      <w:pPr>
        <w:rPr>
          <w:color w:val="000000" w:themeColor="text1"/>
          <w:sz w:val="28"/>
          <w:szCs w:val="28"/>
        </w:rPr>
      </w:pPr>
    </w:p>
    <w:tbl>
      <w:tblPr>
        <w:tblStyle w:val="affffff5"/>
        <w:tblW w:w="0" w:type="auto"/>
        <w:tblInd w:w="1185" w:type="dxa"/>
        <w:tblLook w:val="04A0" w:firstRow="1" w:lastRow="0" w:firstColumn="1" w:lastColumn="0" w:noHBand="0" w:noVBand="1"/>
      </w:tblPr>
      <w:tblGrid>
        <w:gridCol w:w="2619"/>
        <w:gridCol w:w="2270"/>
        <w:gridCol w:w="1807"/>
      </w:tblGrid>
      <w:tr w:rsidR="005B2637" w:rsidRPr="005066C7" w:rsidTr="005B2637">
        <w:tc>
          <w:tcPr>
            <w:tcW w:w="2619" w:type="dxa"/>
          </w:tcPr>
          <w:p w:rsidR="005B2637" w:rsidRPr="005066C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2270" w:type="dxa"/>
          </w:tcPr>
          <w:p w:rsidR="005B2637" w:rsidRPr="005066C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Кадастровый номер</w:t>
            </w:r>
          </w:p>
        </w:tc>
        <w:tc>
          <w:tcPr>
            <w:tcW w:w="1807" w:type="dxa"/>
          </w:tcPr>
          <w:p w:rsidR="005B2637" w:rsidRPr="005066C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Площадь</w:t>
            </w:r>
          </w:p>
          <w:p w:rsidR="005B2637" w:rsidRPr="005066C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(кв.м.)</w:t>
            </w:r>
          </w:p>
        </w:tc>
      </w:tr>
      <w:tr w:rsidR="005B2637" w:rsidRPr="005B2637" w:rsidTr="005B2637">
        <w:tc>
          <w:tcPr>
            <w:tcW w:w="2619" w:type="dxa"/>
          </w:tcPr>
          <w:p w:rsidR="005B2637" w:rsidRPr="005B263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2637">
              <w:rPr>
                <w:color w:val="000000" w:themeColor="text1"/>
                <w:sz w:val="28"/>
                <w:szCs w:val="28"/>
              </w:rPr>
              <w:t xml:space="preserve">Псковская обл., г. Псков, ул. </w:t>
            </w:r>
            <w:proofErr w:type="spellStart"/>
            <w:r w:rsidRPr="005B2637">
              <w:rPr>
                <w:color w:val="000000" w:themeColor="text1"/>
                <w:sz w:val="28"/>
                <w:szCs w:val="28"/>
              </w:rPr>
              <w:t>Подвишенская</w:t>
            </w:r>
            <w:proofErr w:type="spellEnd"/>
            <w:r w:rsidRPr="005B2637">
              <w:rPr>
                <w:color w:val="000000" w:themeColor="text1"/>
                <w:sz w:val="28"/>
                <w:szCs w:val="28"/>
              </w:rPr>
              <w:t>, д. 3</w:t>
            </w:r>
          </w:p>
        </w:tc>
        <w:tc>
          <w:tcPr>
            <w:tcW w:w="2270" w:type="dxa"/>
          </w:tcPr>
          <w:p w:rsidR="005B2637" w:rsidRPr="005B263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2637">
              <w:rPr>
                <w:color w:val="000000" w:themeColor="text1"/>
                <w:sz w:val="28"/>
                <w:szCs w:val="28"/>
              </w:rPr>
              <w:t>60:27:0050102:2</w:t>
            </w:r>
          </w:p>
        </w:tc>
        <w:tc>
          <w:tcPr>
            <w:tcW w:w="1807" w:type="dxa"/>
          </w:tcPr>
          <w:p w:rsidR="005B2637" w:rsidRPr="005B263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2637">
              <w:rPr>
                <w:color w:val="000000" w:themeColor="text1"/>
                <w:sz w:val="28"/>
                <w:szCs w:val="28"/>
              </w:rPr>
              <w:t>8105</w:t>
            </w:r>
          </w:p>
        </w:tc>
      </w:tr>
      <w:tr w:rsidR="005B2637" w:rsidRPr="00EE6C8A" w:rsidTr="005B2637">
        <w:tc>
          <w:tcPr>
            <w:tcW w:w="2619" w:type="dxa"/>
          </w:tcPr>
          <w:p w:rsidR="005B2637" w:rsidRPr="00EE6C8A" w:rsidRDefault="005B2637" w:rsidP="004E4607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color w:val="000000" w:themeColor="text1"/>
                <w:sz w:val="28"/>
                <w:szCs w:val="28"/>
              </w:rPr>
              <w:t>Псковская область</w:t>
            </w:r>
            <w:r w:rsidRPr="00D91466">
              <w:rPr>
                <w:color w:val="000000" w:themeColor="text1"/>
                <w:sz w:val="28"/>
                <w:szCs w:val="28"/>
              </w:rPr>
              <w:t>, г. Псков, ул. Максима Горького, дом 1</w:t>
            </w:r>
          </w:p>
        </w:tc>
        <w:tc>
          <w:tcPr>
            <w:tcW w:w="2270" w:type="dxa"/>
          </w:tcPr>
          <w:p w:rsidR="005B2637" w:rsidRPr="00EE6C8A" w:rsidRDefault="005B2637" w:rsidP="004E4607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D91466">
              <w:rPr>
                <w:color w:val="000000" w:themeColor="text1"/>
                <w:sz w:val="28"/>
                <w:szCs w:val="28"/>
              </w:rPr>
              <w:t>60:27:0050202:15</w:t>
            </w:r>
          </w:p>
        </w:tc>
        <w:tc>
          <w:tcPr>
            <w:tcW w:w="1807" w:type="dxa"/>
          </w:tcPr>
          <w:p w:rsidR="005B2637" w:rsidRPr="00EE6C8A" w:rsidRDefault="005B2637" w:rsidP="004E4607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color w:val="000000" w:themeColor="text1"/>
                <w:sz w:val="28"/>
                <w:szCs w:val="28"/>
              </w:rPr>
              <w:t>2 884</w:t>
            </w:r>
          </w:p>
        </w:tc>
      </w:tr>
      <w:tr w:rsidR="005B2637" w:rsidRPr="005066C7" w:rsidTr="005B2637">
        <w:tc>
          <w:tcPr>
            <w:tcW w:w="2619" w:type="dxa"/>
          </w:tcPr>
          <w:p w:rsidR="005B2637" w:rsidRPr="00EE6C8A" w:rsidRDefault="005B2637" w:rsidP="004E4607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5B2637">
              <w:rPr>
                <w:color w:val="000000" w:themeColor="text1"/>
                <w:sz w:val="28"/>
                <w:szCs w:val="28"/>
              </w:rPr>
              <w:t>Псковская</w:t>
            </w:r>
            <w:r>
              <w:rPr>
                <w:color w:val="000000" w:themeColor="text1"/>
                <w:sz w:val="28"/>
                <w:szCs w:val="28"/>
              </w:rPr>
              <w:t xml:space="preserve"> область</w:t>
            </w:r>
            <w:r w:rsidRPr="005B2637">
              <w:rPr>
                <w:color w:val="000000" w:themeColor="text1"/>
                <w:sz w:val="28"/>
                <w:szCs w:val="28"/>
              </w:rPr>
              <w:t>, г. Псков, ул. Максима Горького, дом 1</w:t>
            </w:r>
          </w:p>
        </w:tc>
        <w:tc>
          <w:tcPr>
            <w:tcW w:w="2270" w:type="dxa"/>
          </w:tcPr>
          <w:p w:rsidR="005B2637" w:rsidRPr="00EE6C8A" w:rsidRDefault="005B2637" w:rsidP="004E4607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5B2637">
              <w:rPr>
                <w:color w:val="000000" w:themeColor="text1"/>
                <w:sz w:val="28"/>
                <w:szCs w:val="28"/>
              </w:rPr>
              <w:t>60:27:0050202:51</w:t>
            </w:r>
          </w:p>
        </w:tc>
        <w:tc>
          <w:tcPr>
            <w:tcW w:w="1807" w:type="dxa"/>
          </w:tcPr>
          <w:p w:rsidR="005B2637" w:rsidRPr="005066C7" w:rsidRDefault="009B3A1A" w:rsidP="009B3A1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3 018</w:t>
            </w:r>
          </w:p>
        </w:tc>
      </w:tr>
    </w:tbl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color w:val="000000" w:themeColor="text1"/>
          <w:sz w:val="28"/>
          <w:szCs w:val="28"/>
        </w:rPr>
        <w:t xml:space="preserve"> </w:t>
      </w: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i/>
          <w:color w:val="000000" w:themeColor="text1"/>
          <w:sz w:val="28"/>
          <w:szCs w:val="28"/>
        </w:rPr>
        <w:t>Проектные предложения:</w:t>
      </w:r>
    </w:p>
    <w:p w:rsidR="009C0D22" w:rsidRPr="005066C7" w:rsidRDefault="00433771" w:rsidP="00433771">
      <w:pPr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Предусматривается размещение объектов гостиничного обслуживания и объектов общественного питания на </w:t>
      </w:r>
      <w:r w:rsidR="000C01D1">
        <w:rPr>
          <w:color w:val="000000" w:themeColor="text1"/>
          <w:sz w:val="28"/>
          <w:szCs w:val="28"/>
        </w:rPr>
        <w:t>изменяемом</w:t>
      </w:r>
      <w:r>
        <w:rPr>
          <w:color w:val="000000" w:themeColor="text1"/>
          <w:sz w:val="28"/>
          <w:szCs w:val="28"/>
        </w:rPr>
        <w:t xml:space="preserve"> земельном участке</w:t>
      </w:r>
      <w:r w:rsidR="004968C7">
        <w:rPr>
          <w:color w:val="000000" w:themeColor="text1"/>
          <w:sz w:val="28"/>
          <w:szCs w:val="28"/>
        </w:rPr>
        <w:t xml:space="preserve"> ИЗМ5.</w:t>
      </w:r>
      <w:r>
        <w:rPr>
          <w:color w:val="000000" w:themeColor="text1"/>
          <w:sz w:val="28"/>
          <w:szCs w:val="28"/>
        </w:rPr>
        <w:t xml:space="preserve"> </w:t>
      </w:r>
    </w:p>
    <w:p w:rsidR="008D7CF7" w:rsidRPr="00DC4AB9" w:rsidRDefault="008D7CF7" w:rsidP="00CB5DE0">
      <w:pPr>
        <w:rPr>
          <w:b/>
          <w:color w:val="000000" w:themeColor="text1"/>
          <w:sz w:val="28"/>
          <w:szCs w:val="28"/>
        </w:rPr>
      </w:pPr>
    </w:p>
    <w:p w:rsidR="005B2637" w:rsidRDefault="005B2637" w:rsidP="008D7CF7">
      <w:pPr>
        <w:ind w:firstLine="708"/>
        <w:jc w:val="both"/>
        <w:rPr>
          <w:color w:val="000000" w:themeColor="text1"/>
          <w:sz w:val="28"/>
          <w:szCs w:val="28"/>
        </w:rPr>
      </w:pPr>
    </w:p>
    <w:p w:rsidR="008D7CF7" w:rsidRDefault="004968C7" w:rsidP="008D7CF7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8D7CF7">
        <w:rPr>
          <w:color w:val="000000" w:themeColor="text1"/>
          <w:sz w:val="28"/>
          <w:szCs w:val="28"/>
        </w:rPr>
        <w:t>. Объекты социальной инфраструктуры.</w:t>
      </w:r>
    </w:p>
    <w:p w:rsidR="008D7CF7" w:rsidRDefault="004968C7" w:rsidP="008D7CF7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Планируется изменение </w:t>
      </w:r>
      <w:r w:rsidR="008D7CF7" w:rsidRPr="00DC4AB9">
        <w:rPr>
          <w:color w:val="000000" w:themeColor="text1"/>
          <w:sz w:val="28"/>
          <w:szCs w:val="28"/>
        </w:rPr>
        <w:t xml:space="preserve">земельных участков </w:t>
      </w:r>
      <w:r w:rsidR="00EE6C8A" w:rsidRPr="00DC4AB9">
        <w:rPr>
          <w:color w:val="000000" w:themeColor="text1"/>
          <w:sz w:val="28"/>
          <w:szCs w:val="28"/>
        </w:rPr>
        <w:t>с кадастровыми</w:t>
      </w:r>
      <w:r w:rsidR="008D7CF7" w:rsidRPr="00DC4AB9">
        <w:rPr>
          <w:color w:val="000000" w:themeColor="text1"/>
          <w:sz w:val="28"/>
          <w:szCs w:val="28"/>
        </w:rPr>
        <w:t xml:space="preserve"> </w:t>
      </w:r>
      <w:r w:rsidR="00EE6C8A" w:rsidRPr="00DC4AB9">
        <w:rPr>
          <w:color w:val="000000" w:themeColor="text1"/>
          <w:sz w:val="28"/>
          <w:szCs w:val="28"/>
        </w:rPr>
        <w:t>номерами 60:27:0050201</w:t>
      </w:r>
      <w:r w:rsidR="008D7CF7" w:rsidRPr="00DC4AB9">
        <w:rPr>
          <w:color w:val="000000" w:themeColor="text1"/>
          <w:sz w:val="28"/>
          <w:szCs w:val="28"/>
        </w:rPr>
        <w:t>:42, 60:27:0050201:41</w:t>
      </w:r>
      <w:r>
        <w:rPr>
          <w:color w:val="000000" w:themeColor="text1"/>
          <w:sz w:val="28"/>
          <w:szCs w:val="28"/>
        </w:rPr>
        <w:t xml:space="preserve">, </w:t>
      </w:r>
      <w:r w:rsidRPr="004968C7">
        <w:rPr>
          <w:color w:val="000000" w:themeColor="text1"/>
          <w:sz w:val="28"/>
          <w:szCs w:val="28"/>
        </w:rPr>
        <w:t>60:27:0000000:3951</w:t>
      </w:r>
      <w:r w:rsidR="00492130">
        <w:rPr>
          <w:color w:val="000000" w:themeColor="text1"/>
          <w:sz w:val="28"/>
          <w:szCs w:val="28"/>
        </w:rPr>
        <w:t xml:space="preserve"> </w:t>
      </w:r>
      <w:r w:rsidR="0089058F">
        <w:rPr>
          <w:color w:val="000000" w:themeColor="text1"/>
          <w:sz w:val="28"/>
          <w:szCs w:val="28"/>
        </w:rPr>
        <w:t>для размещения</w:t>
      </w:r>
      <w:r w:rsidR="00EE6C8A">
        <w:rPr>
          <w:color w:val="000000" w:themeColor="text1"/>
          <w:sz w:val="28"/>
          <w:szCs w:val="28"/>
        </w:rPr>
        <w:t xml:space="preserve"> объектов социальной инфраструктуры, включающих объекты спорта, образования и культуры.</w:t>
      </w:r>
    </w:p>
    <w:p w:rsidR="004968C7" w:rsidRDefault="004968C7" w:rsidP="004968C7">
      <w:pPr>
        <w:jc w:val="both"/>
        <w:rPr>
          <w:color w:val="000000" w:themeColor="text1"/>
          <w:sz w:val="28"/>
          <w:szCs w:val="28"/>
        </w:rPr>
      </w:pPr>
    </w:p>
    <w:p w:rsidR="004968C7" w:rsidRPr="00DC4AB9" w:rsidRDefault="004968C7" w:rsidP="004968C7">
      <w:pPr>
        <w:ind w:left="851" w:hanging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6.1.  </w:t>
      </w:r>
      <w:r w:rsidRPr="00DC4AB9">
        <w:rPr>
          <w:color w:val="000000" w:themeColor="text1"/>
          <w:sz w:val="28"/>
          <w:szCs w:val="28"/>
        </w:rPr>
        <w:t>Объекты спортивного назначения.</w:t>
      </w:r>
    </w:p>
    <w:p w:rsidR="004968C7" w:rsidRPr="00DC4AB9" w:rsidRDefault="004968C7" w:rsidP="004968C7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DC4AB9">
        <w:rPr>
          <w:i/>
          <w:color w:val="000000" w:themeColor="text1"/>
          <w:sz w:val="28"/>
          <w:szCs w:val="28"/>
        </w:rPr>
        <w:t xml:space="preserve">Существующее положение: </w:t>
      </w:r>
      <w:r w:rsidRPr="00DC4AB9">
        <w:rPr>
          <w:color w:val="000000" w:themeColor="text1"/>
          <w:sz w:val="28"/>
          <w:szCs w:val="28"/>
        </w:rPr>
        <w:t>На т</w:t>
      </w:r>
      <w:r>
        <w:rPr>
          <w:color w:val="000000" w:themeColor="text1"/>
          <w:sz w:val="28"/>
          <w:szCs w:val="28"/>
        </w:rPr>
        <w:t xml:space="preserve">ерритории земельных участков с кадастровыми номерами </w:t>
      </w:r>
      <w:r w:rsidRPr="00DC4AB9">
        <w:rPr>
          <w:color w:val="000000" w:themeColor="text1"/>
          <w:sz w:val="28"/>
          <w:szCs w:val="28"/>
        </w:rPr>
        <w:t>60:27:0050201:42, 60:27:0050201:41 находится спортивная площадка, которая в настоящий момент не используется.</w:t>
      </w:r>
      <w:r>
        <w:rPr>
          <w:color w:val="000000" w:themeColor="text1"/>
          <w:sz w:val="28"/>
          <w:szCs w:val="28"/>
        </w:rPr>
        <w:t xml:space="preserve"> На территории земельного КН </w:t>
      </w:r>
      <w:r w:rsidRPr="00E15A60">
        <w:rPr>
          <w:color w:val="000000" w:themeColor="text1"/>
          <w:sz w:val="28"/>
          <w:szCs w:val="28"/>
        </w:rPr>
        <w:t>60:27:0050201:39</w:t>
      </w:r>
      <w:r>
        <w:rPr>
          <w:color w:val="000000" w:themeColor="text1"/>
          <w:sz w:val="28"/>
          <w:szCs w:val="28"/>
        </w:rPr>
        <w:t xml:space="preserve"> находится объект капитального строительства спортивного назначения</w:t>
      </w:r>
    </w:p>
    <w:p w:rsidR="004968C7" w:rsidRDefault="004968C7" w:rsidP="00AC2743">
      <w:pPr>
        <w:ind w:firstLine="708"/>
        <w:jc w:val="both"/>
        <w:rPr>
          <w:color w:val="000000" w:themeColor="text1"/>
          <w:sz w:val="28"/>
          <w:szCs w:val="28"/>
        </w:rPr>
      </w:pPr>
      <w:r w:rsidRPr="00DC4AB9">
        <w:rPr>
          <w:i/>
          <w:color w:val="000000" w:themeColor="text1"/>
          <w:sz w:val="28"/>
          <w:szCs w:val="28"/>
        </w:rPr>
        <w:t>Проектные предложения</w:t>
      </w:r>
      <w:r w:rsidRPr="00DC4AB9">
        <w:rPr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 xml:space="preserve">Спортивные объекты будут располагаться на территории </w:t>
      </w:r>
      <w:r w:rsidR="00AC2743">
        <w:rPr>
          <w:color w:val="000000" w:themeColor="text1"/>
          <w:sz w:val="28"/>
          <w:szCs w:val="28"/>
        </w:rPr>
        <w:t>изменяемого земельного участка</w:t>
      </w:r>
      <w:r w:rsidR="00937E5A">
        <w:rPr>
          <w:color w:val="000000" w:themeColor="text1"/>
          <w:sz w:val="28"/>
          <w:szCs w:val="28"/>
        </w:rPr>
        <w:t xml:space="preserve"> </w:t>
      </w:r>
      <w:r w:rsidR="00AC2743">
        <w:rPr>
          <w:color w:val="000000" w:themeColor="text1"/>
          <w:sz w:val="28"/>
          <w:szCs w:val="28"/>
        </w:rPr>
        <w:t xml:space="preserve">ИЗМ7. </w:t>
      </w:r>
      <w:r w:rsidR="00AC2743" w:rsidRPr="00AC2743">
        <w:rPr>
          <w:color w:val="000000" w:themeColor="text1"/>
          <w:sz w:val="28"/>
          <w:szCs w:val="28"/>
        </w:rPr>
        <w:t xml:space="preserve">На территории изменяемого земельного участка ИЗМ5 планируется размещение многофункционального здания, </w:t>
      </w:r>
      <w:r w:rsidR="00AC2743">
        <w:rPr>
          <w:color w:val="000000" w:themeColor="text1"/>
          <w:sz w:val="28"/>
          <w:szCs w:val="28"/>
        </w:rPr>
        <w:t>включающего спортивные объекты.</w:t>
      </w:r>
    </w:p>
    <w:p w:rsidR="004968C7" w:rsidRDefault="004968C7" w:rsidP="004968C7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Открытые спортивные сооружения</w:t>
      </w:r>
      <w:r w:rsidR="002F0490">
        <w:rPr>
          <w:color w:val="000000" w:themeColor="text1"/>
          <w:sz w:val="28"/>
          <w:szCs w:val="28"/>
        </w:rPr>
        <w:t xml:space="preserve"> совмещенные с элементами благоустройства территории</w:t>
      </w:r>
      <w:r>
        <w:rPr>
          <w:color w:val="000000" w:themeColor="text1"/>
          <w:sz w:val="28"/>
          <w:szCs w:val="28"/>
        </w:rPr>
        <w:t xml:space="preserve"> предполагаются на территории </w:t>
      </w:r>
      <w:r w:rsidR="000C01D1">
        <w:rPr>
          <w:color w:val="000000" w:themeColor="text1"/>
          <w:sz w:val="28"/>
          <w:szCs w:val="28"/>
        </w:rPr>
        <w:t xml:space="preserve">изменяемых </w:t>
      </w:r>
      <w:r>
        <w:rPr>
          <w:color w:val="000000" w:themeColor="text1"/>
          <w:sz w:val="28"/>
          <w:szCs w:val="28"/>
        </w:rPr>
        <w:t>земельных участков ИЗМ3, ИЗМ4.</w:t>
      </w:r>
    </w:p>
    <w:p w:rsidR="0089058F" w:rsidRDefault="0089058F" w:rsidP="004968C7">
      <w:pPr>
        <w:ind w:firstLine="708"/>
        <w:jc w:val="both"/>
        <w:rPr>
          <w:color w:val="000000" w:themeColor="text1"/>
          <w:sz w:val="28"/>
          <w:szCs w:val="28"/>
        </w:rPr>
      </w:pPr>
    </w:p>
    <w:p w:rsidR="00AC2743" w:rsidRDefault="00AC2743" w:rsidP="004968C7">
      <w:pPr>
        <w:ind w:firstLine="708"/>
        <w:jc w:val="both"/>
        <w:rPr>
          <w:color w:val="000000" w:themeColor="text1"/>
          <w:sz w:val="28"/>
          <w:szCs w:val="28"/>
        </w:rPr>
      </w:pPr>
    </w:p>
    <w:p w:rsidR="00AC2743" w:rsidRDefault="00AC2743" w:rsidP="004968C7">
      <w:pPr>
        <w:ind w:firstLine="708"/>
        <w:jc w:val="both"/>
        <w:rPr>
          <w:color w:val="000000" w:themeColor="text1"/>
          <w:sz w:val="28"/>
          <w:szCs w:val="28"/>
        </w:rPr>
      </w:pPr>
    </w:p>
    <w:p w:rsidR="0089058F" w:rsidRDefault="0089058F" w:rsidP="0089058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6.2 Объекты культуры.</w:t>
      </w:r>
    </w:p>
    <w:p w:rsidR="0089058F" w:rsidRDefault="0089058F" w:rsidP="0089058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DC4AB9">
        <w:rPr>
          <w:i/>
          <w:color w:val="000000" w:themeColor="text1"/>
          <w:sz w:val="28"/>
          <w:szCs w:val="28"/>
        </w:rPr>
        <w:t>Проектные предложения</w:t>
      </w:r>
      <w:r w:rsidRPr="00DC4AB9">
        <w:rPr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>На территории изменяемого земельного участка ИЗМ6 планируется размещение музе</w:t>
      </w:r>
      <w:r w:rsidR="00AC2743"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 xml:space="preserve"> – </w:t>
      </w:r>
      <w:r w:rsidRPr="0089058F">
        <w:rPr>
          <w:color w:val="000000" w:themeColor="text1"/>
          <w:sz w:val="28"/>
          <w:szCs w:val="28"/>
        </w:rPr>
        <w:t>исторического парка «РОССИЯ - МОЯ ИСТОРИЯ»</w:t>
      </w:r>
      <w:r>
        <w:rPr>
          <w:color w:val="000000" w:themeColor="text1"/>
          <w:sz w:val="28"/>
          <w:szCs w:val="28"/>
        </w:rPr>
        <w:t>.</w:t>
      </w:r>
    </w:p>
    <w:p w:rsidR="0089058F" w:rsidRDefault="0089058F" w:rsidP="0089058F">
      <w:pPr>
        <w:jc w:val="both"/>
        <w:rPr>
          <w:color w:val="000000" w:themeColor="text1"/>
          <w:sz w:val="28"/>
          <w:szCs w:val="28"/>
        </w:rPr>
      </w:pPr>
    </w:p>
    <w:p w:rsidR="0089058F" w:rsidRDefault="0089058F" w:rsidP="0089058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6.3 Объекты образования.</w:t>
      </w:r>
    </w:p>
    <w:p w:rsidR="0089058F" w:rsidRDefault="0089058F" w:rsidP="00AC2743">
      <w:pPr>
        <w:ind w:firstLine="708"/>
        <w:jc w:val="both"/>
        <w:rPr>
          <w:color w:val="000000" w:themeColor="text1"/>
          <w:sz w:val="28"/>
          <w:szCs w:val="28"/>
        </w:rPr>
      </w:pPr>
      <w:r w:rsidRPr="00DC4AB9">
        <w:rPr>
          <w:i/>
          <w:color w:val="000000" w:themeColor="text1"/>
          <w:sz w:val="28"/>
          <w:szCs w:val="28"/>
        </w:rPr>
        <w:t>Проектные предложения</w:t>
      </w:r>
      <w:r w:rsidRPr="00DC4AB9">
        <w:rPr>
          <w:color w:val="000000" w:themeColor="text1"/>
          <w:sz w:val="28"/>
          <w:szCs w:val="28"/>
        </w:rPr>
        <w:t>:</w:t>
      </w:r>
      <w:r w:rsidR="00AC2743">
        <w:rPr>
          <w:color w:val="000000" w:themeColor="text1"/>
          <w:sz w:val="28"/>
          <w:szCs w:val="28"/>
        </w:rPr>
        <w:t xml:space="preserve"> На территории изменяемого земельного участка ИЗМ5 планируется размещение многофункционального здания, включающего гуманитарно-образовательный центр.</w:t>
      </w:r>
    </w:p>
    <w:p w:rsidR="004968C7" w:rsidRDefault="004968C7" w:rsidP="004968C7">
      <w:pPr>
        <w:jc w:val="both"/>
        <w:rPr>
          <w:color w:val="000000" w:themeColor="text1"/>
          <w:sz w:val="28"/>
          <w:szCs w:val="28"/>
        </w:rPr>
      </w:pPr>
    </w:p>
    <w:p w:rsidR="008D7CF7" w:rsidRDefault="008D7CF7" w:rsidP="008D7CF7">
      <w:pPr>
        <w:jc w:val="both"/>
        <w:rPr>
          <w:color w:val="000000" w:themeColor="text1"/>
          <w:sz w:val="28"/>
          <w:szCs w:val="28"/>
        </w:rPr>
      </w:pPr>
    </w:p>
    <w:p w:rsidR="00EE6C8A" w:rsidRDefault="004968C7" w:rsidP="008D7CF7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</w:t>
      </w:r>
      <w:r w:rsidR="00EE6C8A">
        <w:rPr>
          <w:color w:val="000000" w:themeColor="text1"/>
          <w:sz w:val="28"/>
          <w:szCs w:val="28"/>
        </w:rPr>
        <w:t>. Объекты медицинских организаций.</w:t>
      </w:r>
    </w:p>
    <w:p w:rsidR="00EE6C8A" w:rsidRPr="00EE6C8A" w:rsidRDefault="00EE6C8A" w:rsidP="00EE6C8A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 территории земельного участка </w:t>
      </w:r>
      <w:r w:rsidRPr="00EE6C8A">
        <w:rPr>
          <w:color w:val="000000" w:themeColor="text1"/>
          <w:sz w:val="28"/>
          <w:szCs w:val="28"/>
        </w:rPr>
        <w:t>60:27:0050103:42</w:t>
      </w:r>
      <w:r>
        <w:rPr>
          <w:color w:val="000000" w:themeColor="text1"/>
          <w:sz w:val="28"/>
          <w:szCs w:val="28"/>
        </w:rPr>
        <w:t xml:space="preserve"> (</w:t>
      </w:r>
      <w:r w:rsidRPr="00EE6C8A">
        <w:rPr>
          <w:color w:val="000000" w:themeColor="text1"/>
          <w:sz w:val="28"/>
          <w:szCs w:val="28"/>
        </w:rPr>
        <w:t xml:space="preserve">ГБУЗ ПО </w:t>
      </w:r>
      <w:r>
        <w:rPr>
          <w:color w:val="000000" w:themeColor="text1"/>
          <w:sz w:val="28"/>
          <w:szCs w:val="28"/>
        </w:rPr>
        <w:t>«</w:t>
      </w:r>
      <w:r w:rsidRPr="00EE6C8A">
        <w:rPr>
          <w:color w:val="000000" w:themeColor="text1"/>
          <w:sz w:val="28"/>
          <w:szCs w:val="28"/>
        </w:rPr>
        <w:t>Псковский перинатальный центр</w:t>
      </w:r>
      <w:r>
        <w:rPr>
          <w:color w:val="000000" w:themeColor="text1"/>
          <w:sz w:val="28"/>
          <w:szCs w:val="28"/>
        </w:rPr>
        <w:t>») предполагается размещение двух объектов</w:t>
      </w:r>
      <w:r w:rsidRPr="00EE6C8A">
        <w:rPr>
          <w:color w:val="000000" w:themeColor="text1"/>
          <w:sz w:val="28"/>
          <w:szCs w:val="28"/>
        </w:rPr>
        <w:t>:</w:t>
      </w:r>
    </w:p>
    <w:p w:rsidR="00EE6C8A" w:rsidRDefault="00EE6C8A" w:rsidP="00EE6C8A">
      <w:pPr>
        <w:ind w:firstLine="708"/>
        <w:jc w:val="both"/>
        <w:rPr>
          <w:color w:val="000000" w:themeColor="text1"/>
          <w:sz w:val="28"/>
          <w:szCs w:val="28"/>
        </w:rPr>
      </w:pPr>
      <w:r w:rsidRPr="00EE6C8A">
        <w:rPr>
          <w:color w:val="000000" w:themeColor="text1"/>
          <w:sz w:val="28"/>
          <w:szCs w:val="28"/>
        </w:rPr>
        <w:t>- гостевая автостоянка для медицинских организаций</w:t>
      </w:r>
      <w:r>
        <w:rPr>
          <w:color w:val="000000" w:themeColor="text1"/>
          <w:sz w:val="28"/>
          <w:szCs w:val="28"/>
        </w:rPr>
        <w:t xml:space="preserve"> (ЗУ4)</w:t>
      </w:r>
    </w:p>
    <w:p w:rsidR="00EE6C8A" w:rsidRDefault="00EE6C8A" w:rsidP="00EE6C8A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вертолетная площадка для санитарной авиации (ЗУ4).</w:t>
      </w:r>
    </w:p>
    <w:p w:rsidR="00EE6C8A" w:rsidRDefault="00EE6C8A" w:rsidP="00EE6C8A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Организация вертолетной площадки должна быть выполнена с учетом технических регламентов на проектирование таких объектов.</w:t>
      </w:r>
    </w:p>
    <w:p w:rsidR="004522FB" w:rsidRDefault="004522FB" w:rsidP="00EE6C8A">
      <w:pPr>
        <w:ind w:firstLine="708"/>
        <w:jc w:val="both"/>
        <w:rPr>
          <w:color w:val="000000" w:themeColor="text1"/>
          <w:sz w:val="28"/>
          <w:szCs w:val="28"/>
        </w:rPr>
      </w:pPr>
    </w:p>
    <w:p w:rsidR="004522FB" w:rsidRDefault="004968C7" w:rsidP="004522FB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="004522FB">
        <w:rPr>
          <w:color w:val="000000" w:themeColor="text1"/>
          <w:sz w:val="28"/>
          <w:szCs w:val="28"/>
        </w:rPr>
        <w:t xml:space="preserve">. </w:t>
      </w:r>
      <w:r w:rsidR="00306A86" w:rsidRPr="00306A86">
        <w:rPr>
          <w:color w:val="000000" w:themeColor="text1"/>
          <w:sz w:val="28"/>
          <w:szCs w:val="28"/>
        </w:rPr>
        <w:t>Зона смешанной застройки промышленного и делового назначения</w:t>
      </w:r>
    </w:p>
    <w:p w:rsidR="004522FB" w:rsidRDefault="004522FB" w:rsidP="004522FB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В границах данной зоны предполагается размещение, реконструкция объектов капитального строительства </w:t>
      </w:r>
      <w:r w:rsidR="00306A86">
        <w:rPr>
          <w:color w:val="000000" w:themeColor="text1"/>
          <w:sz w:val="28"/>
          <w:szCs w:val="28"/>
        </w:rPr>
        <w:t>промышленного и делового назначения.</w:t>
      </w:r>
    </w:p>
    <w:p w:rsidR="00CB5DE0" w:rsidRPr="009C2108" w:rsidRDefault="004968C7" w:rsidP="00F20F60">
      <w:pPr>
        <w:pStyle w:val="2"/>
        <w:ind w:firstLine="0"/>
        <w:jc w:val="both"/>
        <w:rPr>
          <w:b w:val="0"/>
          <w:i w:val="0"/>
          <w:color w:val="000000" w:themeColor="text1"/>
        </w:rPr>
      </w:pPr>
      <w:r>
        <w:rPr>
          <w:b w:val="0"/>
          <w:i w:val="0"/>
          <w:color w:val="000000" w:themeColor="text1"/>
        </w:rPr>
        <w:t>9</w:t>
      </w:r>
      <w:r w:rsidR="00E30AA5">
        <w:rPr>
          <w:b w:val="0"/>
          <w:i w:val="0"/>
          <w:color w:val="000000" w:themeColor="text1"/>
        </w:rPr>
        <w:t xml:space="preserve">. </w:t>
      </w:r>
      <w:r w:rsidR="00F20F60" w:rsidRPr="00F20F60">
        <w:rPr>
          <w:b w:val="0"/>
          <w:i w:val="0"/>
          <w:color w:val="000000" w:themeColor="text1"/>
        </w:rPr>
        <w:t>Зона объектов улично-дорожн</w:t>
      </w:r>
      <w:r w:rsidR="0089058F">
        <w:rPr>
          <w:b w:val="0"/>
          <w:i w:val="0"/>
          <w:color w:val="000000" w:themeColor="text1"/>
        </w:rPr>
        <w:t>ой сети и дорожного сервиса.</w:t>
      </w:r>
    </w:p>
    <w:p w:rsidR="009C2108" w:rsidRPr="009C2108" w:rsidRDefault="009C2108" w:rsidP="002F0490">
      <w:pPr>
        <w:ind w:firstLine="708"/>
        <w:jc w:val="both"/>
        <w:rPr>
          <w:color w:val="000000" w:themeColor="text1"/>
          <w:sz w:val="28"/>
          <w:szCs w:val="28"/>
        </w:rPr>
      </w:pPr>
      <w:r w:rsidRPr="009C2108">
        <w:rPr>
          <w:color w:val="000000" w:themeColor="text1"/>
          <w:sz w:val="28"/>
          <w:szCs w:val="28"/>
        </w:rPr>
        <w:t xml:space="preserve">Улично-дорожная сеть выполнена в </w:t>
      </w:r>
      <w:r w:rsidR="00EE6C8A" w:rsidRPr="009C2108">
        <w:rPr>
          <w:color w:val="000000" w:themeColor="text1"/>
          <w:sz w:val="28"/>
          <w:szCs w:val="28"/>
        </w:rPr>
        <w:t>соответствии</w:t>
      </w:r>
      <w:r w:rsidRPr="009C2108">
        <w:rPr>
          <w:color w:val="000000" w:themeColor="text1"/>
          <w:sz w:val="28"/>
          <w:szCs w:val="28"/>
        </w:rPr>
        <w:t xml:space="preserve"> с</w:t>
      </w:r>
      <w:r w:rsidR="00EE6C8A">
        <w:rPr>
          <w:color w:val="000000" w:themeColor="text1"/>
          <w:sz w:val="28"/>
          <w:szCs w:val="28"/>
        </w:rPr>
        <w:t xml:space="preserve"> генеральным планом г. Пскова.  </w:t>
      </w:r>
      <w:r w:rsidRPr="009C2108">
        <w:rPr>
          <w:color w:val="000000" w:themeColor="text1"/>
          <w:sz w:val="28"/>
          <w:szCs w:val="28"/>
        </w:rPr>
        <w:t xml:space="preserve">Одной </w:t>
      </w:r>
      <w:r w:rsidR="00EE6C8A">
        <w:rPr>
          <w:color w:val="000000" w:themeColor="text1"/>
          <w:sz w:val="28"/>
          <w:szCs w:val="28"/>
        </w:rPr>
        <w:t>из целей</w:t>
      </w:r>
      <w:r w:rsidRPr="009C2108">
        <w:rPr>
          <w:color w:val="000000" w:themeColor="text1"/>
          <w:sz w:val="28"/>
          <w:szCs w:val="28"/>
        </w:rPr>
        <w:t xml:space="preserve"> проекта </w:t>
      </w:r>
      <w:r w:rsidR="002F0490">
        <w:rPr>
          <w:color w:val="000000" w:themeColor="text1"/>
          <w:sz w:val="28"/>
          <w:szCs w:val="28"/>
        </w:rPr>
        <w:t xml:space="preserve">планировки является определение </w:t>
      </w:r>
      <w:r w:rsidRPr="009C2108">
        <w:rPr>
          <w:color w:val="000000" w:themeColor="text1"/>
          <w:sz w:val="28"/>
          <w:szCs w:val="28"/>
        </w:rPr>
        <w:t xml:space="preserve">зоны планируемого </w:t>
      </w:r>
      <w:r w:rsidR="00F21A2B">
        <w:rPr>
          <w:color w:val="000000" w:themeColor="text1"/>
          <w:sz w:val="28"/>
          <w:szCs w:val="28"/>
        </w:rPr>
        <w:t>размещения автомобильной дороги</w:t>
      </w:r>
      <w:r w:rsidRPr="009C2108">
        <w:rPr>
          <w:color w:val="000000" w:themeColor="text1"/>
          <w:sz w:val="28"/>
          <w:szCs w:val="28"/>
        </w:rPr>
        <w:t xml:space="preserve"> -  улицы Кузбасская Дивизия.</w:t>
      </w:r>
    </w:p>
    <w:p w:rsidR="009C2108" w:rsidRPr="009C2108" w:rsidRDefault="009C2108" w:rsidP="00EE6C8A">
      <w:pPr>
        <w:ind w:firstLine="708"/>
        <w:jc w:val="both"/>
        <w:rPr>
          <w:color w:val="000000" w:themeColor="text1"/>
          <w:sz w:val="28"/>
          <w:szCs w:val="28"/>
        </w:rPr>
      </w:pPr>
      <w:r w:rsidRPr="009C2108">
        <w:rPr>
          <w:color w:val="000000" w:themeColor="text1"/>
          <w:sz w:val="28"/>
          <w:szCs w:val="28"/>
        </w:rPr>
        <w:t>Началом проектируемой дороги является кромка асфа</w:t>
      </w:r>
      <w:r w:rsidR="00EE6C8A">
        <w:rPr>
          <w:color w:val="000000" w:themeColor="text1"/>
          <w:sz w:val="28"/>
          <w:szCs w:val="28"/>
        </w:rPr>
        <w:t>льтового покрытия ул. Юбилейной</w:t>
      </w:r>
      <w:r w:rsidRPr="009C2108">
        <w:rPr>
          <w:color w:val="000000" w:themeColor="text1"/>
          <w:sz w:val="28"/>
          <w:szCs w:val="28"/>
        </w:rPr>
        <w:t>, далее по существующей улице Кузбасская Дивизия, с устройством круговых движений с улицами Коммунальная и ул. Киселева.</w:t>
      </w:r>
    </w:p>
    <w:p w:rsidR="009C2108" w:rsidRPr="009C2108" w:rsidRDefault="00EE6C8A" w:rsidP="00EE6C8A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Тротуары</w:t>
      </w:r>
      <w:r w:rsidR="009C2108" w:rsidRPr="009C2108">
        <w:rPr>
          <w:color w:val="000000" w:themeColor="text1"/>
          <w:sz w:val="28"/>
          <w:szCs w:val="28"/>
        </w:rPr>
        <w:t>, располагаются по обе стороны проезжей части.</w:t>
      </w:r>
      <w:r>
        <w:rPr>
          <w:color w:val="000000" w:themeColor="text1"/>
          <w:sz w:val="28"/>
          <w:szCs w:val="28"/>
        </w:rPr>
        <w:t xml:space="preserve"> </w:t>
      </w:r>
      <w:r w:rsidR="009C2108" w:rsidRPr="009C2108">
        <w:rPr>
          <w:color w:val="000000" w:themeColor="text1"/>
          <w:sz w:val="28"/>
          <w:szCs w:val="28"/>
        </w:rPr>
        <w:t>Покрытие предлагается выполнить из асфальтобетонного покрытия.</w:t>
      </w:r>
    </w:p>
    <w:p w:rsidR="009C2108" w:rsidRPr="009C2108" w:rsidRDefault="009C2108" w:rsidP="00EE6C8A">
      <w:pPr>
        <w:jc w:val="both"/>
        <w:rPr>
          <w:color w:val="000000" w:themeColor="text1"/>
          <w:sz w:val="28"/>
          <w:szCs w:val="28"/>
        </w:rPr>
      </w:pPr>
    </w:p>
    <w:p w:rsidR="009C2108" w:rsidRPr="009C2108" w:rsidRDefault="009C2108" w:rsidP="00EE6C8A">
      <w:pPr>
        <w:jc w:val="center"/>
        <w:rPr>
          <w:color w:val="000000" w:themeColor="text1"/>
          <w:sz w:val="28"/>
          <w:szCs w:val="28"/>
        </w:rPr>
      </w:pPr>
      <w:r w:rsidRPr="009C2108">
        <w:rPr>
          <w:color w:val="000000" w:themeColor="text1"/>
          <w:sz w:val="28"/>
          <w:szCs w:val="28"/>
        </w:rPr>
        <w:t xml:space="preserve">Характеристика </w:t>
      </w:r>
      <w:r w:rsidR="00EE6C8A">
        <w:rPr>
          <w:color w:val="000000" w:themeColor="text1"/>
          <w:sz w:val="28"/>
          <w:szCs w:val="28"/>
        </w:rPr>
        <w:t>улицы Кузбасская Дивизия.</w:t>
      </w:r>
    </w:p>
    <w:p w:rsidR="009C2108" w:rsidRPr="009C2108" w:rsidRDefault="009C2108" w:rsidP="009C2108">
      <w:pPr>
        <w:jc w:val="center"/>
        <w:rPr>
          <w:color w:val="000000" w:themeColor="text1"/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458"/>
        <w:gridCol w:w="2462"/>
        <w:gridCol w:w="2461"/>
        <w:gridCol w:w="2472"/>
      </w:tblGrid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Измеритель</w:t>
            </w: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Показатели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Вид работ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Новое строительство, реконструкция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Категория дороги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Длинна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2464" w:type="dxa"/>
          </w:tcPr>
          <w:p w:rsidR="009C2108" w:rsidRPr="004A74B3" w:rsidRDefault="008B277F" w:rsidP="004E4607">
            <w:pPr>
              <w:jc w:val="center"/>
              <w:rPr>
                <w:color w:val="FF0000"/>
                <w:sz w:val="28"/>
                <w:szCs w:val="28"/>
              </w:rPr>
            </w:pPr>
            <w:r w:rsidRPr="008B277F">
              <w:rPr>
                <w:sz w:val="28"/>
                <w:szCs w:val="28"/>
              </w:rPr>
              <w:t>1997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 xml:space="preserve">Расчетная скорость 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Км/ч</w:t>
            </w: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60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Число полос движения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2-4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Тип дорожной одежды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Асфальтобетонное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Расчетные нагрузки на дорожную одежду согласно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Согласно</w:t>
            </w:r>
          </w:p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ГОСТ Р 52748-2007</w:t>
            </w:r>
          </w:p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ГОСТ Р 52748-2007</w:t>
            </w:r>
          </w:p>
        </w:tc>
      </w:tr>
    </w:tbl>
    <w:p w:rsidR="00EE6C8A" w:rsidRDefault="00EE6C8A" w:rsidP="00CB5DE0">
      <w:pPr>
        <w:ind w:firstLine="720"/>
        <w:rPr>
          <w:sz w:val="26"/>
          <w:szCs w:val="26"/>
        </w:rPr>
      </w:pPr>
    </w:p>
    <w:p w:rsidR="007B1CFC" w:rsidRPr="00F20F60" w:rsidRDefault="0089058F" w:rsidP="00F20F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20F60" w:rsidRPr="00F20F60">
        <w:rPr>
          <w:sz w:val="28"/>
          <w:szCs w:val="28"/>
        </w:rPr>
        <w:t>а изменяемом земельном участке ИЗМ 1 планируется размещение объекта обслуживания автотранспорта - автозаправочная станция.</w:t>
      </w:r>
    </w:p>
    <w:p w:rsidR="007B1CFC" w:rsidRPr="008C7F93" w:rsidRDefault="007B1CFC" w:rsidP="00CB5DE0">
      <w:pPr>
        <w:ind w:firstLine="720"/>
        <w:rPr>
          <w:sz w:val="26"/>
          <w:szCs w:val="26"/>
        </w:rPr>
      </w:pPr>
    </w:p>
    <w:p w:rsidR="00CB5DE0" w:rsidRPr="008C7F93" w:rsidRDefault="004522FB" w:rsidP="002665CC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t>1</w:t>
      </w:r>
      <w:r w:rsidR="00F84627">
        <w:rPr>
          <w:sz w:val="28"/>
          <w:szCs w:val="28"/>
        </w:rPr>
        <w:t>0</w:t>
      </w:r>
      <w:r w:rsidR="00F21A2B">
        <w:rPr>
          <w:sz w:val="28"/>
          <w:szCs w:val="28"/>
        </w:rPr>
        <w:t xml:space="preserve">. </w:t>
      </w:r>
      <w:r w:rsidR="00CB5DE0" w:rsidRPr="008C7F93">
        <w:rPr>
          <w:sz w:val="28"/>
          <w:szCs w:val="28"/>
        </w:rPr>
        <w:t>Общественный транспорт</w:t>
      </w:r>
    </w:p>
    <w:p w:rsidR="00CB5DE0" w:rsidRPr="008C7F93" w:rsidRDefault="00CB5DE0" w:rsidP="007B1CFC">
      <w:pPr>
        <w:ind w:firstLine="708"/>
        <w:jc w:val="both"/>
        <w:rPr>
          <w:sz w:val="28"/>
          <w:szCs w:val="28"/>
        </w:rPr>
      </w:pPr>
      <w:r w:rsidRPr="008C7F93">
        <w:rPr>
          <w:sz w:val="28"/>
          <w:szCs w:val="28"/>
        </w:rPr>
        <w:t>Проектом планировки предусматривается размещение автобусных остановок в следующих кварталах:</w:t>
      </w:r>
    </w:p>
    <w:p w:rsidR="00CB5DE0" w:rsidRPr="008C7F93" w:rsidRDefault="00CB5DE0" w:rsidP="00CB5DE0">
      <w:pPr>
        <w:rPr>
          <w:sz w:val="28"/>
          <w:szCs w:val="28"/>
        </w:rPr>
      </w:pP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6"/>
        <w:gridCol w:w="4937"/>
      </w:tblGrid>
      <w:tr w:rsidR="00CB5DE0" w:rsidRPr="008C7F93" w:rsidTr="00AA2EC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8C7F93" w:rsidRDefault="00CB5DE0" w:rsidP="00465675">
            <w:pPr>
              <w:jc w:val="center"/>
              <w:rPr>
                <w:sz w:val="28"/>
                <w:szCs w:val="28"/>
              </w:rPr>
            </w:pPr>
            <w:r w:rsidRPr="008C7F93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8C7F93" w:rsidRDefault="00CB5DE0" w:rsidP="00465675">
            <w:pPr>
              <w:jc w:val="center"/>
            </w:pPr>
            <w:r w:rsidRPr="008C7F93">
              <w:rPr>
                <w:sz w:val="28"/>
                <w:szCs w:val="28"/>
              </w:rPr>
              <w:t>Количество автобусных остановок</w:t>
            </w:r>
          </w:p>
        </w:tc>
      </w:tr>
      <w:tr w:rsidR="00CB5DE0" w:rsidRPr="008C7F93" w:rsidTr="00AA2EC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4A74B3" w:rsidRDefault="00F21A2B" w:rsidP="00591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8C7F93" w:rsidRDefault="005910B3" w:rsidP="00465675">
            <w:pPr>
              <w:jc w:val="center"/>
              <w:rPr>
                <w:lang w:val="en-US"/>
              </w:rPr>
            </w:pPr>
            <w:r w:rsidRPr="008C7F93">
              <w:rPr>
                <w:sz w:val="28"/>
                <w:szCs w:val="28"/>
                <w:lang w:val="en-US"/>
              </w:rPr>
              <w:t>1</w:t>
            </w:r>
          </w:p>
        </w:tc>
      </w:tr>
      <w:tr w:rsidR="00CB5DE0" w:rsidRPr="008C7F93" w:rsidTr="00AA2EC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8C7F93" w:rsidRDefault="00CB5DE0" w:rsidP="00465675">
            <w:pPr>
              <w:jc w:val="right"/>
              <w:rPr>
                <w:b/>
                <w:sz w:val="28"/>
                <w:szCs w:val="28"/>
              </w:rPr>
            </w:pPr>
            <w:r w:rsidRPr="008C7F9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8C7F93" w:rsidRDefault="005910B3" w:rsidP="00465675">
            <w:pPr>
              <w:jc w:val="center"/>
              <w:rPr>
                <w:lang w:val="en-US"/>
              </w:rPr>
            </w:pPr>
            <w:r w:rsidRPr="008C7F93"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:rsidR="00CB5DE0" w:rsidRPr="008C7F93" w:rsidRDefault="00CB5DE0" w:rsidP="00CB5DE0">
      <w:pPr>
        <w:rPr>
          <w:sz w:val="28"/>
          <w:szCs w:val="28"/>
        </w:rPr>
      </w:pPr>
    </w:p>
    <w:p w:rsidR="00CB5DE0" w:rsidRPr="008C7F93" w:rsidRDefault="00CB5DE0" w:rsidP="00CB5DE0">
      <w:pPr>
        <w:jc w:val="center"/>
        <w:rPr>
          <w:b/>
          <w:sz w:val="28"/>
          <w:szCs w:val="28"/>
        </w:rPr>
      </w:pPr>
    </w:p>
    <w:p w:rsidR="00CB5DE0" w:rsidRPr="008C7F93" w:rsidRDefault="00CB5DE0" w:rsidP="00CB5DE0">
      <w:pPr>
        <w:jc w:val="center"/>
        <w:rPr>
          <w:b/>
          <w:sz w:val="28"/>
          <w:szCs w:val="28"/>
        </w:rPr>
      </w:pPr>
      <w:r w:rsidRPr="008C7F93">
        <w:rPr>
          <w:b/>
          <w:sz w:val="28"/>
          <w:szCs w:val="28"/>
        </w:rPr>
        <w:t>Инженерная инфраструктура.</w:t>
      </w:r>
    </w:p>
    <w:p w:rsidR="00CB5DE0" w:rsidRPr="008C7F93" w:rsidRDefault="00CB5DE0" w:rsidP="00CB5DE0">
      <w:pPr>
        <w:rPr>
          <w:sz w:val="28"/>
          <w:szCs w:val="28"/>
        </w:rPr>
      </w:pPr>
    </w:p>
    <w:p w:rsidR="00CB5DE0" w:rsidRPr="002D5EB4" w:rsidRDefault="00CB5DE0" w:rsidP="004522FB">
      <w:pPr>
        <w:jc w:val="center"/>
        <w:rPr>
          <w:sz w:val="28"/>
          <w:szCs w:val="28"/>
        </w:rPr>
      </w:pPr>
      <w:r w:rsidRPr="008C7F93">
        <w:rPr>
          <w:b/>
          <w:i/>
          <w:sz w:val="28"/>
          <w:szCs w:val="28"/>
        </w:rPr>
        <w:t>1. Водоснабжение</w:t>
      </w:r>
    </w:p>
    <w:p w:rsidR="008C7F93" w:rsidRPr="008C7F93" w:rsidRDefault="008C7F93" w:rsidP="00F21A2B">
      <w:pPr>
        <w:jc w:val="both"/>
        <w:rPr>
          <w:sz w:val="28"/>
          <w:szCs w:val="28"/>
        </w:rPr>
      </w:pPr>
      <w:r w:rsidRPr="008C7F93">
        <w:rPr>
          <w:i/>
          <w:sz w:val="28"/>
          <w:szCs w:val="28"/>
        </w:rPr>
        <w:t xml:space="preserve">Существующее положение: </w:t>
      </w:r>
    </w:p>
    <w:p w:rsidR="008C7F93" w:rsidRPr="008C7F93" w:rsidRDefault="008C7F93" w:rsidP="00F21A2B">
      <w:pPr>
        <w:ind w:firstLine="708"/>
        <w:jc w:val="both"/>
        <w:rPr>
          <w:sz w:val="28"/>
          <w:szCs w:val="28"/>
        </w:rPr>
      </w:pPr>
      <w:r w:rsidRPr="008C7F93">
        <w:rPr>
          <w:sz w:val="28"/>
          <w:szCs w:val="28"/>
        </w:rPr>
        <w:t>В настоящий момент сети централизованного водоснабжения на территории проектирования присутствуют.</w:t>
      </w:r>
    </w:p>
    <w:p w:rsidR="008C7F93" w:rsidRPr="008C7F93" w:rsidRDefault="008C7F93" w:rsidP="00F21A2B">
      <w:pPr>
        <w:jc w:val="both"/>
        <w:rPr>
          <w:sz w:val="28"/>
          <w:szCs w:val="28"/>
        </w:rPr>
      </w:pPr>
      <w:r w:rsidRPr="008C7F93">
        <w:rPr>
          <w:i/>
          <w:sz w:val="28"/>
          <w:szCs w:val="28"/>
        </w:rPr>
        <w:t xml:space="preserve">Проектные предложения: </w:t>
      </w:r>
      <w:r w:rsidRPr="008C7F93">
        <w:rPr>
          <w:sz w:val="28"/>
          <w:szCs w:val="28"/>
        </w:rPr>
        <w:t>развитие не предусматривается</w:t>
      </w:r>
    </w:p>
    <w:p w:rsidR="00CB5DE0" w:rsidRPr="00C42BCA" w:rsidRDefault="00CB5DE0" w:rsidP="00CB5DE0">
      <w:pPr>
        <w:rPr>
          <w:sz w:val="28"/>
          <w:szCs w:val="28"/>
        </w:rPr>
      </w:pPr>
    </w:p>
    <w:p w:rsidR="00CB5DE0" w:rsidRPr="008C7F93" w:rsidRDefault="00CB5DE0" w:rsidP="00CB5DE0">
      <w:pPr>
        <w:jc w:val="center"/>
        <w:rPr>
          <w:i/>
          <w:sz w:val="28"/>
          <w:szCs w:val="28"/>
        </w:rPr>
      </w:pPr>
      <w:r w:rsidRPr="008C7F93">
        <w:rPr>
          <w:b/>
          <w:i/>
          <w:sz w:val="28"/>
          <w:szCs w:val="28"/>
        </w:rPr>
        <w:t>2. Водоотведение</w:t>
      </w:r>
    </w:p>
    <w:p w:rsidR="008C7F93" w:rsidRPr="008C7F93" w:rsidRDefault="008C7F93" w:rsidP="00F21A2B">
      <w:pPr>
        <w:jc w:val="both"/>
        <w:rPr>
          <w:sz w:val="28"/>
          <w:szCs w:val="28"/>
        </w:rPr>
      </w:pPr>
      <w:r w:rsidRPr="008C7F93">
        <w:rPr>
          <w:i/>
          <w:sz w:val="28"/>
          <w:szCs w:val="28"/>
        </w:rPr>
        <w:t xml:space="preserve">Существующее положение: </w:t>
      </w:r>
    </w:p>
    <w:p w:rsidR="008C7F93" w:rsidRPr="00F21A2B" w:rsidRDefault="008C7F93" w:rsidP="00F21A2B">
      <w:pPr>
        <w:ind w:firstLine="708"/>
        <w:jc w:val="both"/>
        <w:rPr>
          <w:i/>
          <w:sz w:val="28"/>
          <w:szCs w:val="28"/>
        </w:rPr>
      </w:pPr>
      <w:r w:rsidRPr="008C7F93">
        <w:rPr>
          <w:sz w:val="28"/>
          <w:szCs w:val="28"/>
        </w:rPr>
        <w:t xml:space="preserve">В настоящий момент сети централизованного водоотведения на территории </w:t>
      </w:r>
      <w:r w:rsidRPr="00F21A2B">
        <w:rPr>
          <w:sz w:val="28"/>
          <w:szCs w:val="28"/>
        </w:rPr>
        <w:t>проектирования присутствуют.</w:t>
      </w:r>
    </w:p>
    <w:p w:rsidR="008C7F93" w:rsidRPr="00F21A2B" w:rsidRDefault="008C7F93" w:rsidP="00F21A2B">
      <w:pPr>
        <w:jc w:val="both"/>
        <w:rPr>
          <w:sz w:val="28"/>
          <w:szCs w:val="28"/>
        </w:rPr>
      </w:pPr>
      <w:r w:rsidRPr="00F21A2B">
        <w:rPr>
          <w:i/>
          <w:sz w:val="28"/>
          <w:szCs w:val="28"/>
        </w:rPr>
        <w:t xml:space="preserve">Проектное предложения: </w:t>
      </w:r>
      <w:r w:rsidRPr="00F21A2B">
        <w:rPr>
          <w:sz w:val="28"/>
          <w:szCs w:val="28"/>
        </w:rPr>
        <w:t xml:space="preserve">Развитие не предусматривается. </w:t>
      </w:r>
    </w:p>
    <w:p w:rsidR="008C7F93" w:rsidRPr="00F21A2B" w:rsidRDefault="008C7F93" w:rsidP="00F21A2B">
      <w:pPr>
        <w:ind w:firstLine="360"/>
        <w:jc w:val="both"/>
        <w:rPr>
          <w:sz w:val="28"/>
          <w:szCs w:val="28"/>
        </w:rPr>
      </w:pPr>
      <w:r w:rsidRPr="00F21A2B">
        <w:rPr>
          <w:sz w:val="28"/>
          <w:szCs w:val="28"/>
        </w:rPr>
        <w:t xml:space="preserve">На </w:t>
      </w:r>
      <w:r w:rsidR="00F21A2B" w:rsidRPr="00F21A2B">
        <w:rPr>
          <w:sz w:val="28"/>
          <w:szCs w:val="28"/>
        </w:rPr>
        <w:t>территории</w:t>
      </w:r>
      <w:r w:rsidRPr="00F21A2B">
        <w:rPr>
          <w:sz w:val="28"/>
          <w:szCs w:val="28"/>
        </w:rPr>
        <w:t xml:space="preserve"> проектирования распо</w:t>
      </w:r>
      <w:r w:rsidR="00F21A2B" w:rsidRPr="00F21A2B">
        <w:rPr>
          <w:sz w:val="28"/>
          <w:szCs w:val="28"/>
        </w:rPr>
        <w:t>ложена главная насосная станция</w:t>
      </w:r>
      <w:r w:rsidRPr="00F21A2B">
        <w:rPr>
          <w:sz w:val="28"/>
          <w:szCs w:val="28"/>
        </w:rPr>
        <w:t xml:space="preserve"> по ул. Киселева у д. №1. Согласно ответа №5/32-68 от 23.08.2018 г. МП «</w:t>
      </w:r>
      <w:proofErr w:type="spellStart"/>
      <w:r w:rsidRPr="00F21A2B">
        <w:rPr>
          <w:sz w:val="28"/>
          <w:szCs w:val="28"/>
        </w:rPr>
        <w:t>Горводоканал</w:t>
      </w:r>
      <w:proofErr w:type="spellEnd"/>
      <w:r w:rsidRPr="00F21A2B">
        <w:rPr>
          <w:sz w:val="28"/>
          <w:szCs w:val="28"/>
        </w:rPr>
        <w:t>» г. Псков аварийный сброс сточных вод предусмотрен в р. Великая.</w:t>
      </w:r>
    </w:p>
    <w:p w:rsidR="00CB5DE0" w:rsidRDefault="00CB5DE0" w:rsidP="00CB5DE0">
      <w:pPr>
        <w:rPr>
          <w:sz w:val="28"/>
          <w:szCs w:val="28"/>
        </w:rPr>
      </w:pPr>
    </w:p>
    <w:p w:rsidR="00AC2743" w:rsidRDefault="00AC2743" w:rsidP="00CB5DE0">
      <w:pPr>
        <w:rPr>
          <w:sz w:val="28"/>
          <w:szCs w:val="28"/>
        </w:rPr>
      </w:pPr>
    </w:p>
    <w:p w:rsidR="00AC2743" w:rsidRDefault="00AC2743" w:rsidP="00CB5DE0">
      <w:pPr>
        <w:rPr>
          <w:sz w:val="28"/>
          <w:szCs w:val="28"/>
        </w:rPr>
      </w:pPr>
    </w:p>
    <w:p w:rsidR="00AC2743" w:rsidRDefault="00AC2743" w:rsidP="00CB5DE0">
      <w:pPr>
        <w:rPr>
          <w:sz w:val="28"/>
          <w:szCs w:val="28"/>
        </w:rPr>
      </w:pPr>
    </w:p>
    <w:p w:rsidR="00AC2743" w:rsidRPr="00F21A2B" w:rsidRDefault="00AC2743" w:rsidP="00CB5DE0">
      <w:pPr>
        <w:rPr>
          <w:sz w:val="28"/>
          <w:szCs w:val="28"/>
        </w:rPr>
      </w:pPr>
    </w:p>
    <w:p w:rsidR="00CB5DE0" w:rsidRPr="00F21A2B" w:rsidRDefault="00CB5DE0" w:rsidP="00F21A2B">
      <w:pPr>
        <w:pStyle w:val="afffc"/>
        <w:numPr>
          <w:ilvl w:val="0"/>
          <w:numId w:val="21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21A2B">
        <w:rPr>
          <w:rFonts w:ascii="Times New Roman" w:hAnsi="Times New Roman" w:cs="Times New Roman"/>
          <w:b/>
          <w:i/>
          <w:sz w:val="28"/>
          <w:szCs w:val="28"/>
        </w:rPr>
        <w:t>Водоотведение поверхностных вод.</w:t>
      </w:r>
    </w:p>
    <w:p w:rsidR="00F21A2B" w:rsidRPr="00F21A2B" w:rsidRDefault="00F21A2B" w:rsidP="00F21A2B">
      <w:pPr>
        <w:pStyle w:val="afffc"/>
        <w:ind w:left="360"/>
        <w:rPr>
          <w:rFonts w:ascii="Times New Roman" w:hAnsi="Times New Roman" w:cs="Times New Roman"/>
          <w:sz w:val="28"/>
          <w:szCs w:val="28"/>
        </w:rPr>
      </w:pPr>
    </w:p>
    <w:p w:rsidR="008C7F93" w:rsidRPr="00F21A2B" w:rsidRDefault="008C7F93" w:rsidP="008C7F93">
      <w:pPr>
        <w:rPr>
          <w:sz w:val="28"/>
          <w:szCs w:val="28"/>
        </w:rPr>
      </w:pPr>
      <w:r w:rsidRPr="00F21A2B">
        <w:rPr>
          <w:i/>
          <w:sz w:val="28"/>
          <w:szCs w:val="28"/>
        </w:rPr>
        <w:t xml:space="preserve">Существующее положение: </w:t>
      </w:r>
    </w:p>
    <w:p w:rsidR="008C7F93" w:rsidRPr="00F21A2B" w:rsidRDefault="008C7F93" w:rsidP="002F0490">
      <w:pPr>
        <w:ind w:firstLine="708"/>
        <w:jc w:val="both"/>
        <w:rPr>
          <w:i/>
          <w:sz w:val="28"/>
          <w:szCs w:val="28"/>
        </w:rPr>
      </w:pPr>
      <w:r w:rsidRPr="00F21A2B">
        <w:rPr>
          <w:sz w:val="28"/>
          <w:szCs w:val="28"/>
        </w:rPr>
        <w:t xml:space="preserve">В настоящий момент сети </w:t>
      </w:r>
      <w:r w:rsidR="002F0490">
        <w:rPr>
          <w:sz w:val="28"/>
          <w:szCs w:val="28"/>
        </w:rPr>
        <w:t xml:space="preserve">централизованного водоотведения </w:t>
      </w:r>
      <w:r w:rsidRPr="00F21A2B">
        <w:rPr>
          <w:sz w:val="28"/>
          <w:szCs w:val="28"/>
        </w:rPr>
        <w:t>поверхностных вод на территории проектирования присутствуют.</w:t>
      </w:r>
    </w:p>
    <w:p w:rsidR="008C7F93" w:rsidRPr="00F21A2B" w:rsidRDefault="008C7F93" w:rsidP="008C7F93">
      <w:pPr>
        <w:rPr>
          <w:sz w:val="28"/>
          <w:szCs w:val="28"/>
        </w:rPr>
      </w:pPr>
      <w:r w:rsidRPr="00F21A2B">
        <w:rPr>
          <w:i/>
          <w:sz w:val="28"/>
          <w:szCs w:val="28"/>
        </w:rPr>
        <w:t>Проектное предложения:</w:t>
      </w:r>
    </w:p>
    <w:p w:rsidR="008C7F93" w:rsidRPr="00F21A2B" w:rsidRDefault="008C7F93" w:rsidP="00F21A2B">
      <w:pPr>
        <w:ind w:firstLine="708"/>
        <w:jc w:val="both"/>
        <w:rPr>
          <w:sz w:val="28"/>
          <w:szCs w:val="28"/>
        </w:rPr>
      </w:pPr>
      <w:r w:rsidRPr="00F21A2B">
        <w:rPr>
          <w:sz w:val="28"/>
          <w:szCs w:val="28"/>
        </w:rPr>
        <w:t xml:space="preserve">Для отведения </w:t>
      </w:r>
      <w:r w:rsidR="00F21A2B">
        <w:rPr>
          <w:sz w:val="28"/>
          <w:szCs w:val="28"/>
        </w:rPr>
        <w:t xml:space="preserve">поверхностных вод с территории объектов благоустройства и зоны отдыха населения </w:t>
      </w:r>
      <w:r w:rsidRPr="00F21A2B">
        <w:rPr>
          <w:sz w:val="28"/>
          <w:szCs w:val="28"/>
        </w:rPr>
        <w:t>необходимо устройство открытых водоотводных канав, расположенных вдоль пешеходных дорожек и проездов.</w:t>
      </w:r>
    </w:p>
    <w:p w:rsidR="008C7F93" w:rsidRPr="00F21A2B" w:rsidRDefault="008C7F93" w:rsidP="00F21A2B">
      <w:pPr>
        <w:ind w:firstLine="708"/>
        <w:jc w:val="both"/>
        <w:rPr>
          <w:sz w:val="28"/>
          <w:szCs w:val="28"/>
        </w:rPr>
      </w:pPr>
      <w:r w:rsidRPr="00F21A2B">
        <w:rPr>
          <w:sz w:val="28"/>
          <w:szCs w:val="28"/>
        </w:rPr>
        <w:t xml:space="preserve">Водоотведение с проектируемой ул. Кузбасская дивизия </w:t>
      </w:r>
      <w:r w:rsidR="00F21A2B" w:rsidRPr="00F21A2B">
        <w:rPr>
          <w:sz w:val="28"/>
          <w:szCs w:val="28"/>
        </w:rPr>
        <w:t>будет осуществляться</w:t>
      </w:r>
      <w:r w:rsidRPr="00F21A2B">
        <w:rPr>
          <w:sz w:val="28"/>
          <w:szCs w:val="28"/>
        </w:rPr>
        <w:t xml:space="preserve"> в существующую централизованную </w:t>
      </w:r>
      <w:r w:rsidR="00F21A2B" w:rsidRPr="00F21A2B">
        <w:rPr>
          <w:sz w:val="28"/>
          <w:szCs w:val="28"/>
        </w:rPr>
        <w:t>ливневую</w:t>
      </w:r>
      <w:r w:rsidRPr="00F21A2B">
        <w:rPr>
          <w:sz w:val="28"/>
          <w:szCs w:val="28"/>
        </w:rPr>
        <w:t xml:space="preserve"> канализацию.</w:t>
      </w:r>
    </w:p>
    <w:p w:rsidR="00F21A2B" w:rsidRPr="00F21A2B" w:rsidRDefault="00F21A2B" w:rsidP="00F21A2B">
      <w:pPr>
        <w:ind w:firstLine="708"/>
        <w:rPr>
          <w:sz w:val="28"/>
          <w:szCs w:val="28"/>
        </w:rPr>
      </w:pPr>
    </w:p>
    <w:p w:rsidR="00CB5DE0" w:rsidRPr="00F21A2B" w:rsidRDefault="00F0453A" w:rsidP="008C7F93">
      <w:pPr>
        <w:jc w:val="center"/>
        <w:rPr>
          <w:b/>
          <w:i/>
          <w:sz w:val="28"/>
          <w:szCs w:val="28"/>
        </w:rPr>
      </w:pPr>
      <w:r w:rsidRPr="00F21A2B">
        <w:rPr>
          <w:b/>
          <w:i/>
          <w:sz w:val="28"/>
          <w:szCs w:val="28"/>
        </w:rPr>
        <w:t>4</w:t>
      </w:r>
      <w:r w:rsidR="00CB5DE0" w:rsidRPr="00F21A2B">
        <w:rPr>
          <w:b/>
          <w:i/>
          <w:sz w:val="28"/>
          <w:szCs w:val="28"/>
        </w:rPr>
        <w:t>. Теплоснабжение.</w:t>
      </w:r>
    </w:p>
    <w:p w:rsidR="008C7F93" w:rsidRPr="00A558F9" w:rsidRDefault="008C7F93" w:rsidP="008C7F93">
      <w:pPr>
        <w:rPr>
          <w:sz w:val="28"/>
          <w:szCs w:val="28"/>
        </w:rPr>
      </w:pPr>
      <w:r w:rsidRPr="00A558F9">
        <w:rPr>
          <w:i/>
          <w:sz w:val="28"/>
          <w:szCs w:val="28"/>
        </w:rPr>
        <w:t xml:space="preserve">Существующее положение: </w:t>
      </w:r>
    </w:p>
    <w:p w:rsidR="008C7F93" w:rsidRPr="00A558F9" w:rsidRDefault="008C7F93" w:rsidP="00F21A2B">
      <w:pPr>
        <w:ind w:firstLine="708"/>
        <w:jc w:val="both"/>
        <w:rPr>
          <w:i/>
          <w:sz w:val="28"/>
          <w:szCs w:val="28"/>
        </w:rPr>
      </w:pPr>
      <w:r w:rsidRPr="00A558F9">
        <w:rPr>
          <w:sz w:val="28"/>
          <w:szCs w:val="28"/>
        </w:rPr>
        <w:t>В настоящий момент сети теплоснабжения на территории проектирования присутствуют.</w:t>
      </w:r>
    </w:p>
    <w:p w:rsidR="008C7F93" w:rsidRPr="00A558F9" w:rsidRDefault="008C7F93" w:rsidP="008C7F93">
      <w:pPr>
        <w:rPr>
          <w:sz w:val="28"/>
          <w:szCs w:val="28"/>
        </w:rPr>
      </w:pPr>
      <w:r w:rsidRPr="00A558F9">
        <w:rPr>
          <w:i/>
          <w:sz w:val="28"/>
          <w:szCs w:val="28"/>
        </w:rPr>
        <w:t xml:space="preserve">Проектные предложения: </w:t>
      </w:r>
      <w:r w:rsidRPr="00A558F9">
        <w:rPr>
          <w:sz w:val="28"/>
          <w:szCs w:val="28"/>
        </w:rPr>
        <w:t>Развитие не предусмотрено.</w:t>
      </w:r>
    </w:p>
    <w:p w:rsidR="00CB5DE0" w:rsidRPr="00A558F9" w:rsidRDefault="00CB5DE0" w:rsidP="00CB5DE0">
      <w:pPr>
        <w:jc w:val="center"/>
        <w:rPr>
          <w:sz w:val="28"/>
          <w:szCs w:val="28"/>
        </w:rPr>
      </w:pPr>
    </w:p>
    <w:p w:rsidR="00CB5DE0" w:rsidRPr="00A558F9" w:rsidRDefault="00F0453A" w:rsidP="00CB5DE0">
      <w:pPr>
        <w:pStyle w:val="2"/>
        <w:ind w:firstLine="0"/>
      </w:pPr>
      <w:r w:rsidRPr="00A558F9">
        <w:t>5</w:t>
      </w:r>
      <w:r w:rsidR="00CB5DE0" w:rsidRPr="00A558F9">
        <w:t>. Электроснабжение.</w:t>
      </w:r>
    </w:p>
    <w:p w:rsidR="00A558F9" w:rsidRPr="00F53DE4" w:rsidRDefault="00A558F9" w:rsidP="00A558F9">
      <w:r w:rsidRPr="00F53DE4">
        <w:rPr>
          <w:i/>
          <w:sz w:val="28"/>
          <w:szCs w:val="28"/>
        </w:rPr>
        <w:t xml:space="preserve">Существующее положение: </w:t>
      </w:r>
    </w:p>
    <w:p w:rsidR="00A558F9" w:rsidRPr="00F53DE4" w:rsidRDefault="00A558F9" w:rsidP="00F21A2B">
      <w:pPr>
        <w:jc w:val="both"/>
        <w:rPr>
          <w:i/>
          <w:sz w:val="28"/>
          <w:szCs w:val="28"/>
        </w:rPr>
      </w:pPr>
      <w:r w:rsidRPr="00F53DE4">
        <w:t xml:space="preserve"> </w:t>
      </w:r>
      <w:r w:rsidR="00F21A2B">
        <w:tab/>
      </w:r>
      <w:r w:rsidRPr="00F53DE4">
        <w:rPr>
          <w:sz w:val="28"/>
          <w:szCs w:val="28"/>
        </w:rPr>
        <w:t>В настоящее время на территории проектирования проходят линии электропередач 0,4 кВт, 10кВт и 110 кВт.</w:t>
      </w:r>
    </w:p>
    <w:p w:rsidR="00A558F9" w:rsidRPr="00F53DE4" w:rsidRDefault="00A558F9" w:rsidP="00F21A2B">
      <w:pPr>
        <w:jc w:val="both"/>
        <w:rPr>
          <w:sz w:val="28"/>
          <w:szCs w:val="28"/>
        </w:rPr>
      </w:pPr>
      <w:r w:rsidRPr="00F53DE4">
        <w:rPr>
          <w:i/>
          <w:sz w:val="28"/>
          <w:szCs w:val="28"/>
        </w:rPr>
        <w:t>Проектные предложения:</w:t>
      </w:r>
    </w:p>
    <w:p w:rsidR="00A558F9" w:rsidRDefault="00A558F9" w:rsidP="005B2637">
      <w:pPr>
        <w:ind w:firstLine="360"/>
        <w:jc w:val="both"/>
        <w:rPr>
          <w:sz w:val="28"/>
          <w:szCs w:val="28"/>
        </w:rPr>
      </w:pPr>
      <w:r w:rsidRPr="00F53DE4">
        <w:rPr>
          <w:sz w:val="28"/>
          <w:szCs w:val="28"/>
        </w:rPr>
        <w:t xml:space="preserve">Обустройство освещения территории </w:t>
      </w:r>
      <w:r w:rsidR="00F21A2B">
        <w:rPr>
          <w:sz w:val="28"/>
          <w:szCs w:val="28"/>
        </w:rPr>
        <w:t>зоны объектов благоустро</w:t>
      </w:r>
      <w:r w:rsidR="005B2637">
        <w:rPr>
          <w:sz w:val="28"/>
          <w:szCs w:val="28"/>
        </w:rPr>
        <w:t>йст</w:t>
      </w:r>
      <w:r w:rsidR="00F21A2B">
        <w:rPr>
          <w:sz w:val="28"/>
          <w:szCs w:val="28"/>
        </w:rPr>
        <w:t>ва</w:t>
      </w:r>
      <w:r w:rsidRPr="00F53DE4">
        <w:rPr>
          <w:sz w:val="28"/>
          <w:szCs w:val="28"/>
        </w:rPr>
        <w:t xml:space="preserve"> и ул. Кузбасская дивизия будет </w:t>
      </w:r>
      <w:r w:rsidR="00F21A2B" w:rsidRPr="00F53DE4">
        <w:rPr>
          <w:sz w:val="28"/>
          <w:szCs w:val="28"/>
        </w:rPr>
        <w:t>осуществляется</w:t>
      </w:r>
      <w:r w:rsidRPr="00F53DE4">
        <w:rPr>
          <w:sz w:val="28"/>
          <w:szCs w:val="28"/>
        </w:rPr>
        <w:t xml:space="preserve"> от существующей линии электропередач,</w:t>
      </w:r>
      <w:r w:rsidR="00F21A2B">
        <w:rPr>
          <w:sz w:val="28"/>
          <w:szCs w:val="28"/>
        </w:rPr>
        <w:t xml:space="preserve"> </w:t>
      </w:r>
      <w:r w:rsidRPr="00F53DE4">
        <w:rPr>
          <w:sz w:val="28"/>
          <w:szCs w:val="28"/>
        </w:rPr>
        <w:t xml:space="preserve">расположенной </w:t>
      </w:r>
      <w:r w:rsidR="00F21A2B" w:rsidRPr="00F53DE4">
        <w:rPr>
          <w:sz w:val="28"/>
          <w:szCs w:val="28"/>
        </w:rPr>
        <w:t>непосредственно</w:t>
      </w:r>
      <w:r w:rsidRPr="00F53DE4">
        <w:rPr>
          <w:sz w:val="28"/>
          <w:szCs w:val="28"/>
        </w:rPr>
        <w:t xml:space="preserve"> на территории проектирования.</w:t>
      </w:r>
    </w:p>
    <w:p w:rsidR="00F21A2B" w:rsidRPr="00F53DE4" w:rsidRDefault="00F21A2B" w:rsidP="00F21A2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Потребуется вынос высоковольтной линии электропередач с территории проектир</w:t>
      </w:r>
      <w:r w:rsidR="00AC2743">
        <w:rPr>
          <w:sz w:val="28"/>
          <w:szCs w:val="28"/>
        </w:rPr>
        <w:t>ования или заменой ее подземным кабелем</w:t>
      </w:r>
      <w:r>
        <w:rPr>
          <w:sz w:val="28"/>
          <w:szCs w:val="28"/>
        </w:rPr>
        <w:t>.</w:t>
      </w:r>
    </w:p>
    <w:p w:rsidR="00A558F9" w:rsidRPr="00F53DE4" w:rsidRDefault="00A558F9" w:rsidP="00F21A2B">
      <w:pPr>
        <w:ind w:firstLine="360"/>
        <w:jc w:val="both"/>
        <w:rPr>
          <w:sz w:val="28"/>
          <w:szCs w:val="28"/>
        </w:rPr>
      </w:pPr>
      <w:r w:rsidRPr="00F53DE4">
        <w:rPr>
          <w:sz w:val="28"/>
          <w:szCs w:val="28"/>
        </w:rPr>
        <w:t>Более детальная схема электроснабжения проектируемой территории будет производиться на стадии рабочего проектирования.</w:t>
      </w:r>
    </w:p>
    <w:p w:rsidR="00A558F9" w:rsidRPr="00C42BCA" w:rsidRDefault="00A558F9" w:rsidP="00CB5DE0">
      <w:pPr>
        <w:ind w:left="360"/>
        <w:rPr>
          <w:sz w:val="28"/>
          <w:szCs w:val="28"/>
        </w:rPr>
      </w:pPr>
    </w:p>
    <w:p w:rsidR="00CB5DE0" w:rsidRPr="00F53DE4" w:rsidRDefault="00F0453A" w:rsidP="00CB5DE0">
      <w:pPr>
        <w:ind w:left="360"/>
        <w:jc w:val="center"/>
        <w:rPr>
          <w:i/>
          <w:sz w:val="28"/>
          <w:szCs w:val="28"/>
        </w:rPr>
      </w:pPr>
      <w:r w:rsidRPr="00F53DE4">
        <w:rPr>
          <w:b/>
          <w:i/>
          <w:sz w:val="28"/>
          <w:szCs w:val="28"/>
        </w:rPr>
        <w:t>6</w:t>
      </w:r>
      <w:r w:rsidR="00CB5DE0" w:rsidRPr="00F53DE4">
        <w:rPr>
          <w:b/>
          <w:i/>
          <w:sz w:val="28"/>
          <w:szCs w:val="28"/>
        </w:rPr>
        <w:t>. Газоснабжение.</w:t>
      </w:r>
    </w:p>
    <w:p w:rsidR="00A558F9" w:rsidRPr="00F53DE4" w:rsidRDefault="00A558F9" w:rsidP="00F21A2B">
      <w:pPr>
        <w:jc w:val="both"/>
        <w:rPr>
          <w:sz w:val="28"/>
          <w:szCs w:val="28"/>
        </w:rPr>
      </w:pPr>
      <w:r w:rsidRPr="00F53DE4">
        <w:rPr>
          <w:i/>
          <w:sz w:val="28"/>
          <w:szCs w:val="28"/>
        </w:rPr>
        <w:t xml:space="preserve">Существующее положение: </w:t>
      </w:r>
    </w:p>
    <w:p w:rsidR="00A558F9" w:rsidRPr="00F53DE4" w:rsidRDefault="00A558F9" w:rsidP="00F21A2B">
      <w:pPr>
        <w:ind w:firstLine="708"/>
        <w:jc w:val="both"/>
        <w:rPr>
          <w:i/>
          <w:sz w:val="28"/>
          <w:szCs w:val="28"/>
        </w:rPr>
      </w:pPr>
      <w:r w:rsidRPr="00F53DE4">
        <w:rPr>
          <w:sz w:val="28"/>
          <w:szCs w:val="28"/>
        </w:rPr>
        <w:t>На территории проектирования сети газоснабжения присутствуют</w:t>
      </w:r>
    </w:p>
    <w:p w:rsidR="00A558F9" w:rsidRPr="00F53DE4" w:rsidRDefault="00A558F9" w:rsidP="00F21A2B">
      <w:pPr>
        <w:jc w:val="both"/>
        <w:rPr>
          <w:sz w:val="28"/>
          <w:szCs w:val="28"/>
        </w:rPr>
      </w:pPr>
      <w:r w:rsidRPr="00F53DE4">
        <w:rPr>
          <w:i/>
          <w:sz w:val="28"/>
          <w:szCs w:val="28"/>
        </w:rPr>
        <w:t>Проектные предложения:</w:t>
      </w:r>
    </w:p>
    <w:p w:rsidR="00A558F9" w:rsidRPr="00F53DE4" w:rsidRDefault="00A558F9" w:rsidP="00F21A2B">
      <w:pPr>
        <w:ind w:firstLine="360"/>
        <w:jc w:val="both"/>
        <w:rPr>
          <w:sz w:val="28"/>
          <w:szCs w:val="28"/>
        </w:rPr>
      </w:pPr>
      <w:r w:rsidRPr="00F53DE4">
        <w:rPr>
          <w:sz w:val="28"/>
          <w:szCs w:val="28"/>
        </w:rPr>
        <w:t>Развитие не предусмотрено.</w:t>
      </w:r>
    </w:p>
    <w:p w:rsidR="00CB5DE0" w:rsidRPr="00C42BCA" w:rsidRDefault="00CB5DE0" w:rsidP="00CB5DE0">
      <w:pPr>
        <w:rPr>
          <w:sz w:val="28"/>
          <w:szCs w:val="28"/>
        </w:rPr>
      </w:pPr>
    </w:p>
    <w:p w:rsidR="00CB5DE0" w:rsidRPr="00F53DE4" w:rsidRDefault="00F0453A" w:rsidP="00CB5DE0">
      <w:pPr>
        <w:ind w:left="360"/>
        <w:jc w:val="center"/>
        <w:rPr>
          <w:i/>
          <w:sz w:val="28"/>
          <w:szCs w:val="28"/>
        </w:rPr>
      </w:pPr>
      <w:r w:rsidRPr="00F53DE4">
        <w:rPr>
          <w:b/>
          <w:i/>
          <w:sz w:val="28"/>
          <w:szCs w:val="28"/>
        </w:rPr>
        <w:t>7</w:t>
      </w:r>
      <w:r w:rsidR="00CB5DE0" w:rsidRPr="00F53DE4">
        <w:rPr>
          <w:b/>
          <w:i/>
          <w:sz w:val="28"/>
          <w:szCs w:val="28"/>
        </w:rPr>
        <w:t>.Сети связи.</w:t>
      </w:r>
    </w:p>
    <w:p w:rsidR="00A558F9" w:rsidRPr="00F53DE4" w:rsidRDefault="00A558F9" w:rsidP="00F21A2B">
      <w:pPr>
        <w:jc w:val="both"/>
        <w:rPr>
          <w:sz w:val="28"/>
          <w:szCs w:val="28"/>
        </w:rPr>
      </w:pPr>
      <w:r w:rsidRPr="00F53DE4">
        <w:rPr>
          <w:i/>
          <w:sz w:val="28"/>
          <w:szCs w:val="28"/>
        </w:rPr>
        <w:t xml:space="preserve">Существующее положение: </w:t>
      </w:r>
    </w:p>
    <w:p w:rsidR="00A558F9" w:rsidRPr="00F53DE4" w:rsidRDefault="00A558F9" w:rsidP="00F21A2B">
      <w:pPr>
        <w:ind w:firstLine="708"/>
        <w:jc w:val="both"/>
        <w:rPr>
          <w:i/>
          <w:sz w:val="28"/>
          <w:szCs w:val="28"/>
        </w:rPr>
      </w:pPr>
      <w:r w:rsidRPr="00F53DE4">
        <w:rPr>
          <w:sz w:val="28"/>
          <w:szCs w:val="28"/>
        </w:rPr>
        <w:lastRenderedPageBreak/>
        <w:t>Проектируемая территория находится в зоне действия мобильной связи. В граница проектирования</w:t>
      </w:r>
      <w:r w:rsidR="00F21A2B">
        <w:rPr>
          <w:sz w:val="28"/>
          <w:szCs w:val="28"/>
        </w:rPr>
        <w:t xml:space="preserve"> проходит оптоволоконный кабель</w:t>
      </w:r>
      <w:r w:rsidRPr="00F53DE4">
        <w:rPr>
          <w:sz w:val="28"/>
          <w:szCs w:val="28"/>
        </w:rPr>
        <w:t>.</w:t>
      </w:r>
    </w:p>
    <w:p w:rsidR="00A558F9" w:rsidRPr="00F53DE4" w:rsidRDefault="00A558F9" w:rsidP="00F21A2B">
      <w:pPr>
        <w:jc w:val="both"/>
        <w:rPr>
          <w:sz w:val="28"/>
          <w:szCs w:val="28"/>
        </w:rPr>
      </w:pPr>
      <w:r w:rsidRPr="00F53DE4">
        <w:rPr>
          <w:i/>
          <w:sz w:val="28"/>
          <w:szCs w:val="28"/>
        </w:rPr>
        <w:t xml:space="preserve">Проектные предложения: </w:t>
      </w:r>
    </w:p>
    <w:p w:rsidR="00A31657" w:rsidRPr="00C42BCA" w:rsidRDefault="00A558F9" w:rsidP="00F21A2B">
      <w:pPr>
        <w:ind w:firstLine="708"/>
        <w:jc w:val="both"/>
        <w:rPr>
          <w:sz w:val="28"/>
          <w:szCs w:val="28"/>
        </w:rPr>
      </w:pPr>
      <w:r w:rsidRPr="00F53DE4">
        <w:rPr>
          <w:sz w:val="28"/>
          <w:szCs w:val="28"/>
        </w:rPr>
        <w:t>Развитие не предусматривается</w:t>
      </w:r>
      <w:r w:rsidRPr="00C42BCA">
        <w:rPr>
          <w:sz w:val="28"/>
          <w:szCs w:val="28"/>
        </w:rPr>
        <w:t>.</w:t>
      </w:r>
    </w:p>
    <w:p w:rsidR="00F53DE4" w:rsidRDefault="00F53DE4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AC2743" w:rsidRPr="00C42BCA" w:rsidRDefault="00AC2743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F20F60" w:rsidRPr="00D50F48" w:rsidRDefault="00F20F60" w:rsidP="00F20F60">
      <w:pPr>
        <w:ind w:left="360"/>
        <w:jc w:val="center"/>
        <w:rPr>
          <w:b/>
          <w:i/>
          <w:sz w:val="28"/>
          <w:szCs w:val="28"/>
        </w:rPr>
      </w:pPr>
      <w:r w:rsidRPr="00D50F48">
        <w:rPr>
          <w:b/>
          <w:i/>
          <w:sz w:val="28"/>
          <w:szCs w:val="28"/>
        </w:rPr>
        <w:t>8. Размещение инженерных сетей.</w:t>
      </w:r>
    </w:p>
    <w:p w:rsidR="00F20F60" w:rsidRPr="00D50F48" w:rsidRDefault="00F20F60" w:rsidP="00F20F60">
      <w:pPr>
        <w:ind w:left="360"/>
        <w:jc w:val="center"/>
        <w:rPr>
          <w:b/>
          <w:i/>
          <w:sz w:val="28"/>
          <w:szCs w:val="28"/>
        </w:rPr>
      </w:pPr>
    </w:p>
    <w:p w:rsidR="00F20F60" w:rsidRDefault="00F20F60" w:rsidP="00F20F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Допускается размещение магистральных инженерных сетей</w:t>
      </w:r>
      <w:r w:rsidRPr="00D50F48">
        <w:rPr>
          <w:sz w:val="28"/>
          <w:szCs w:val="28"/>
        </w:rPr>
        <w:t xml:space="preserve"> на земельных участках для улично-дорожной сети в соответствии с действующими правилами и нормами.</w:t>
      </w:r>
      <w:r>
        <w:rPr>
          <w:sz w:val="28"/>
          <w:szCs w:val="28"/>
        </w:rPr>
        <w:t xml:space="preserve"> </w:t>
      </w:r>
    </w:p>
    <w:p w:rsidR="00F20F60" w:rsidRPr="00D50F48" w:rsidRDefault="00F20F60" w:rsidP="00F20F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Инженерные сети к объектам застройки могут размещаться на территории различных зон </w:t>
      </w:r>
      <w:r w:rsidRPr="00D50F48">
        <w:rPr>
          <w:sz w:val="28"/>
          <w:szCs w:val="28"/>
        </w:rPr>
        <w:t>в соответствии с действующими правилами и нормами</w:t>
      </w:r>
      <w:r>
        <w:rPr>
          <w:sz w:val="28"/>
          <w:szCs w:val="28"/>
        </w:rPr>
        <w:t>.</w:t>
      </w:r>
    </w:p>
    <w:p w:rsidR="004522FB" w:rsidRDefault="004522FB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4522FB" w:rsidRDefault="004522FB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4522FB" w:rsidRDefault="004522FB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4522FB" w:rsidRDefault="004522FB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4522FB" w:rsidRDefault="004522FB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C50DFA" w:rsidRPr="00F53DE4" w:rsidRDefault="00177449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sz w:val="28"/>
          <w:szCs w:val="28"/>
        </w:rPr>
      </w:pPr>
      <w:r w:rsidRPr="00F53DE4">
        <w:rPr>
          <w:b/>
          <w:sz w:val="28"/>
          <w:szCs w:val="28"/>
        </w:rPr>
        <w:t xml:space="preserve"> </w:t>
      </w:r>
      <w:bookmarkEnd w:id="0"/>
    </w:p>
    <w:p w:rsidR="00F0453A" w:rsidRPr="004522FB" w:rsidRDefault="00F0453A" w:rsidP="004522FB">
      <w:pPr>
        <w:autoSpaceDE w:val="0"/>
        <w:ind w:firstLine="709"/>
        <w:jc w:val="center"/>
        <w:rPr>
          <w:rFonts w:eastAsia="TimesNewRomanPSMT"/>
          <w:sz w:val="28"/>
          <w:szCs w:val="28"/>
        </w:rPr>
      </w:pPr>
      <w:r w:rsidRPr="004522FB">
        <w:rPr>
          <w:rFonts w:eastAsia="TimesNewRomanPSMT"/>
          <w:sz w:val="28"/>
          <w:szCs w:val="28"/>
        </w:rPr>
        <w:t>Показатели эл</w:t>
      </w:r>
      <w:r w:rsidR="004522FB">
        <w:rPr>
          <w:rFonts w:eastAsia="TimesNewRomanPSMT"/>
          <w:sz w:val="28"/>
          <w:szCs w:val="28"/>
        </w:rPr>
        <w:t>ементов планировочной структуры</w:t>
      </w:r>
    </w:p>
    <w:p w:rsidR="004522FB" w:rsidRPr="00C42BCA" w:rsidRDefault="004522FB" w:rsidP="004522FB">
      <w:pPr>
        <w:autoSpaceDE w:val="0"/>
        <w:ind w:firstLine="709"/>
        <w:jc w:val="center"/>
        <w:rPr>
          <w:rFonts w:eastAsia="TimesNewRomanPSMT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92"/>
        <w:gridCol w:w="1897"/>
        <w:gridCol w:w="2220"/>
        <w:gridCol w:w="2386"/>
      </w:tblGrid>
      <w:tr w:rsidR="00F53DE4" w:rsidRPr="004A74B3" w:rsidTr="00FF7B0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571CCB" w:rsidRDefault="00F53DE4" w:rsidP="00CB746F">
            <w:pPr>
              <w:autoSpaceDE w:val="0"/>
              <w:jc w:val="center"/>
              <w:rPr>
                <w:rFonts w:eastAsia="TimesNewRomanPSMT"/>
                <w:b/>
              </w:rPr>
            </w:pPr>
            <w:r w:rsidRPr="00571CCB">
              <w:rPr>
                <w:rFonts w:eastAsia="TimesNewRomanPSMT"/>
                <w:b/>
              </w:rPr>
              <w:t>№ квартала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571CCB" w:rsidRDefault="00F53DE4" w:rsidP="00CB746F">
            <w:pPr>
              <w:autoSpaceDE w:val="0"/>
              <w:jc w:val="center"/>
              <w:rPr>
                <w:rFonts w:eastAsia="TimesNewRomanPSMT"/>
                <w:b/>
              </w:rPr>
            </w:pPr>
            <w:r w:rsidRPr="00571CCB">
              <w:rPr>
                <w:rFonts w:eastAsia="TimesNewRomanPSMT"/>
                <w:b/>
              </w:rPr>
              <w:t>Площадь (га)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571CCB" w:rsidRDefault="00F53DE4" w:rsidP="00CB746F">
            <w:pPr>
              <w:autoSpaceDE w:val="0"/>
              <w:jc w:val="center"/>
              <w:rPr>
                <w:rFonts w:eastAsia="TimesNewRomanPSMT"/>
                <w:b/>
              </w:rPr>
            </w:pPr>
            <w:r w:rsidRPr="00571CCB">
              <w:rPr>
                <w:rFonts w:eastAsia="TimesNewRomanPSMT"/>
                <w:b/>
              </w:rPr>
              <w:t>Основной тип застройки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E4" w:rsidRPr="00571CCB" w:rsidRDefault="00F53DE4" w:rsidP="00CB746F">
            <w:pPr>
              <w:autoSpaceDE w:val="0"/>
              <w:jc w:val="center"/>
              <w:rPr>
                <w:b/>
              </w:rPr>
            </w:pPr>
            <w:r w:rsidRPr="00571CCB">
              <w:rPr>
                <w:rFonts w:eastAsia="TimesNewRomanPSMT"/>
                <w:b/>
              </w:rPr>
              <w:t>Сопутствующий элемент застройки</w:t>
            </w:r>
          </w:p>
        </w:tc>
      </w:tr>
      <w:tr w:rsidR="00F53DE4" w:rsidRPr="004A74B3" w:rsidTr="00FF7B0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EE5DE2" w:rsidRDefault="00F53DE4" w:rsidP="00CB746F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  <w:lang w:val="en-US"/>
              </w:rPr>
              <w:t>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EE5DE2" w:rsidRDefault="00306A86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</w:rPr>
              <w:t>1,57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CB746F">
              <w:rPr>
                <w:lang w:eastAsia="ru-RU" w:bidi="ar-SA"/>
              </w:rPr>
              <w:t xml:space="preserve">Зона объектов </w:t>
            </w:r>
            <w:r w:rsidR="00F20F60">
              <w:rPr>
                <w:lang w:eastAsia="ru-RU" w:bidi="ar-SA"/>
              </w:rPr>
              <w:t>хранения транспорта</w:t>
            </w:r>
          </w:p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CB746F">
              <w:rPr>
                <w:lang w:eastAsia="ru-RU" w:bidi="ar-SA"/>
              </w:rPr>
              <w:t>Рекреационная зона</w:t>
            </w:r>
          </w:p>
          <w:p w:rsidR="00F53DE4" w:rsidRPr="00CB746F" w:rsidRDefault="00F53DE4" w:rsidP="00CB746F">
            <w:pPr>
              <w:autoSpaceDE w:val="0"/>
              <w:jc w:val="center"/>
            </w:pPr>
          </w:p>
        </w:tc>
      </w:tr>
      <w:tr w:rsidR="00F53DE4" w:rsidRPr="004A74B3" w:rsidTr="00FF7B0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</w:rPr>
            </w:pPr>
            <w:r w:rsidRPr="00CB746F">
              <w:rPr>
                <w:rFonts w:eastAsia="TimesNewRomanPSMT"/>
                <w:lang w:val="en-US"/>
              </w:rPr>
              <w:t>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EE5DE2" w:rsidRDefault="00F53DE4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1,</w:t>
            </w:r>
            <w:r w:rsidR="00EE5DE2" w:rsidRPr="00EE5DE2">
              <w:rPr>
                <w:rFonts w:eastAsia="TimesNewRomanPSMT"/>
                <w:color w:val="000000" w:themeColor="text1"/>
              </w:rPr>
              <w:t>18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CB746F">
              <w:rPr>
                <w:lang w:eastAsia="ru-RU" w:bidi="ar-SA"/>
              </w:rPr>
              <w:t>Зона общественно-деловой застройки</w:t>
            </w:r>
          </w:p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E4" w:rsidRPr="00CB746F" w:rsidRDefault="00F53DE4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F53DE4" w:rsidRPr="004A74B3" w:rsidTr="00FF7B0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</w:rPr>
            </w:pPr>
            <w:r w:rsidRPr="00CB746F">
              <w:rPr>
                <w:rFonts w:eastAsia="TimesNewRomanPSMT"/>
                <w:lang w:val="en-US"/>
              </w:rPr>
              <w:t>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EE5DE2" w:rsidRDefault="00EE5DE2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1</w:t>
            </w:r>
            <w:r w:rsidR="00F53DE4" w:rsidRPr="00EE5DE2">
              <w:rPr>
                <w:rFonts w:eastAsia="TimesNewRomanPSMT"/>
                <w:color w:val="000000" w:themeColor="text1"/>
              </w:rPr>
              <w:t>,</w:t>
            </w:r>
            <w:r w:rsidRPr="00EE5DE2">
              <w:rPr>
                <w:rFonts w:eastAsia="TimesNewRomanPSMT"/>
                <w:color w:val="000000" w:themeColor="text1"/>
              </w:rPr>
              <w:t>38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CB746F">
              <w:rPr>
                <w:lang w:eastAsia="ru-RU" w:bidi="ar-SA"/>
              </w:rPr>
              <w:t>Зона индивидуальной жилой застройки</w:t>
            </w:r>
          </w:p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E4" w:rsidRPr="00CB746F" w:rsidRDefault="00CB746F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CB746F" w:rsidRPr="004A74B3" w:rsidTr="00FF7B0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  <w:rPr>
                <w:rFonts w:eastAsia="TimesNewRomanPSMT"/>
              </w:rPr>
            </w:pPr>
            <w:r w:rsidRPr="00CB746F">
              <w:rPr>
                <w:rFonts w:eastAsia="TimesNewRomanPSMT"/>
                <w:lang w:val="en-US"/>
              </w:rPr>
              <w:t>IV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EE5DE2" w:rsidRDefault="00CB746F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1,</w:t>
            </w:r>
            <w:r w:rsidR="00EE5DE2" w:rsidRPr="00EE5DE2">
              <w:rPr>
                <w:rFonts w:eastAsia="TimesNewRomanPSMT"/>
                <w:color w:val="000000" w:themeColor="text1"/>
              </w:rPr>
              <w:t>16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jc w:val="center"/>
            </w:pPr>
            <w:r w:rsidRPr="00CB746F">
              <w:rPr>
                <w:lang w:eastAsia="ru-RU" w:bidi="ar-SA"/>
              </w:rPr>
              <w:t>Зона индивидуальной жилой застройки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CB746F" w:rsidRPr="004A74B3" w:rsidTr="00FF7B0C">
        <w:trPr>
          <w:trHeight w:val="660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  <w:rPr>
                <w:rFonts w:eastAsia="TimesNewRomanPSMT"/>
                <w:lang w:val="en-US"/>
              </w:rPr>
            </w:pPr>
            <w:r w:rsidRPr="00CB746F">
              <w:rPr>
                <w:rFonts w:eastAsia="TimesNewRomanPSMT"/>
                <w:lang w:val="en-US"/>
              </w:rPr>
              <w:t>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EE5DE2" w:rsidRDefault="00EE5DE2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0</w:t>
            </w:r>
            <w:r w:rsidR="00CB746F" w:rsidRPr="00EE5DE2">
              <w:rPr>
                <w:rFonts w:eastAsia="TimesNewRomanPSMT"/>
                <w:color w:val="000000" w:themeColor="text1"/>
              </w:rPr>
              <w:t>,</w:t>
            </w:r>
            <w:r w:rsidRPr="00EE5DE2">
              <w:rPr>
                <w:rFonts w:eastAsia="TimesNewRomanPSMT"/>
                <w:color w:val="000000" w:themeColor="text1"/>
              </w:rPr>
              <w:t>94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jc w:val="center"/>
            </w:pPr>
            <w:r w:rsidRPr="00CB746F">
              <w:rPr>
                <w:lang w:eastAsia="ru-RU" w:bidi="ar-SA"/>
              </w:rPr>
              <w:t>Зона индивидуальной жилой застройки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F53DE4" w:rsidRPr="004A74B3" w:rsidTr="00FF7B0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  <w:lang w:val="en-US"/>
              </w:rPr>
            </w:pPr>
            <w:r w:rsidRPr="00CB746F">
              <w:rPr>
                <w:rFonts w:eastAsia="TimesNewRomanPSMT"/>
                <w:lang w:val="en-US"/>
              </w:rPr>
              <w:t>VI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EE5DE2" w:rsidRDefault="00F53DE4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0,</w:t>
            </w:r>
            <w:r w:rsidR="00EE5DE2" w:rsidRPr="00EE5DE2">
              <w:rPr>
                <w:rFonts w:eastAsia="TimesNewRomanPSMT"/>
                <w:color w:val="000000" w:themeColor="text1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778" w:rsidRPr="00CB746F" w:rsidRDefault="001D5778" w:rsidP="001D5778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CB746F">
              <w:rPr>
                <w:lang w:eastAsia="ru-RU" w:bidi="ar-SA"/>
              </w:rPr>
              <w:t xml:space="preserve">Зона объектов </w:t>
            </w:r>
            <w:r>
              <w:rPr>
                <w:lang w:eastAsia="ru-RU" w:bidi="ar-SA"/>
              </w:rPr>
              <w:t>дорожного сервиса</w:t>
            </w:r>
          </w:p>
          <w:p w:rsidR="00F53DE4" w:rsidRPr="00CB746F" w:rsidRDefault="00F53DE4" w:rsidP="00492130">
            <w:pPr>
              <w:autoSpaceDE w:val="0"/>
              <w:jc w:val="center"/>
              <w:rPr>
                <w:rFonts w:eastAsia="TimesNewRomanPSMT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E4" w:rsidRPr="00CB746F" w:rsidRDefault="00F53DE4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F53DE4" w:rsidRPr="004A74B3" w:rsidTr="00FF7B0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  <w:lang w:val="en-US"/>
              </w:rPr>
            </w:pPr>
            <w:r w:rsidRPr="00CB746F">
              <w:rPr>
                <w:rFonts w:eastAsia="TimesNewRomanPSMT"/>
                <w:lang w:val="en-US"/>
              </w:rPr>
              <w:t>VII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EE5DE2" w:rsidRDefault="00EE5DE2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0</w:t>
            </w:r>
            <w:r w:rsidR="00F53DE4" w:rsidRPr="00EE5DE2">
              <w:rPr>
                <w:rFonts w:eastAsia="TimesNewRomanPSMT"/>
                <w:color w:val="000000" w:themeColor="text1"/>
              </w:rPr>
              <w:t>,</w:t>
            </w:r>
            <w:r w:rsidRPr="00EE5DE2">
              <w:rPr>
                <w:rFonts w:eastAsia="TimesNewRomanPSMT"/>
                <w:color w:val="000000" w:themeColor="text1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778" w:rsidRPr="00CB746F" w:rsidRDefault="001D5778" w:rsidP="001D5778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CB746F">
              <w:rPr>
                <w:lang w:eastAsia="ru-RU" w:bidi="ar-SA"/>
              </w:rPr>
              <w:t xml:space="preserve">Зона объектов </w:t>
            </w:r>
            <w:r>
              <w:rPr>
                <w:lang w:eastAsia="ru-RU" w:bidi="ar-SA"/>
              </w:rPr>
              <w:t>хранения транспорта</w:t>
            </w:r>
          </w:p>
          <w:p w:rsidR="00F53DE4" w:rsidRPr="00CB746F" w:rsidRDefault="00F53DE4" w:rsidP="001D57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E4" w:rsidRPr="00CB746F" w:rsidRDefault="00CB746F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CB746F" w:rsidRPr="004A74B3" w:rsidTr="00FF7B0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  <w:rPr>
                <w:rFonts w:eastAsia="TimesNewRomanPSMT"/>
                <w:lang w:val="en-US"/>
              </w:rPr>
            </w:pPr>
            <w:r w:rsidRPr="00CB746F">
              <w:rPr>
                <w:rFonts w:eastAsia="TimesNewRomanPSMT"/>
                <w:lang w:val="en-US"/>
              </w:rPr>
              <w:t>VIII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EE5DE2" w:rsidRDefault="00536099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</w:rPr>
              <w:t>10,11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4522FB" w:rsidP="00CB746F">
            <w:pPr>
              <w:jc w:val="center"/>
            </w:pPr>
            <w:r>
              <w:rPr>
                <w:lang w:eastAsia="ru-RU" w:bidi="ar-SA"/>
              </w:rPr>
              <w:t xml:space="preserve">Зона объектов </w:t>
            </w:r>
            <w:r>
              <w:rPr>
                <w:lang w:eastAsia="ru-RU" w:bidi="ar-SA"/>
              </w:rPr>
              <w:lastRenderedPageBreak/>
              <w:t>спорта, зона объектов социальной инфраструктуры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lastRenderedPageBreak/>
              <w:t>-</w:t>
            </w:r>
          </w:p>
        </w:tc>
      </w:tr>
      <w:tr w:rsidR="00CB746F" w:rsidRPr="004A74B3" w:rsidTr="00FF7B0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  <w:rPr>
                <w:rFonts w:eastAsia="TimesNewRomanPSMT"/>
                <w:lang w:val="en-US"/>
              </w:rPr>
            </w:pPr>
            <w:r w:rsidRPr="00CB746F">
              <w:rPr>
                <w:rFonts w:eastAsia="TimesNewRomanPSMT"/>
                <w:lang w:val="en-US"/>
              </w:rPr>
              <w:lastRenderedPageBreak/>
              <w:t>IX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EE5DE2" w:rsidRDefault="00EE5DE2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18</w:t>
            </w:r>
            <w:r w:rsidR="001D5778">
              <w:rPr>
                <w:rFonts w:eastAsia="TimesNewRomanPSMT"/>
                <w:color w:val="000000" w:themeColor="text1"/>
              </w:rPr>
              <w:t>,74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F20F60" w:rsidP="00492130">
            <w:pPr>
              <w:jc w:val="center"/>
            </w:pPr>
            <w:r w:rsidRPr="00F20F60">
              <w:rPr>
                <w:lang w:eastAsia="ru-RU" w:bidi="ar-SA"/>
              </w:rPr>
              <w:t xml:space="preserve">Зона </w:t>
            </w:r>
            <w:r w:rsidR="00492130">
              <w:rPr>
                <w:lang w:eastAsia="ru-RU" w:bidi="ar-SA"/>
              </w:rPr>
              <w:t>объектов</w:t>
            </w:r>
            <w:r w:rsidRPr="00F20F60">
              <w:rPr>
                <w:lang w:eastAsia="ru-RU" w:bidi="ar-SA"/>
              </w:rPr>
              <w:t xml:space="preserve"> промышленного и делового назначения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0B0E9E" w:rsidRPr="004A74B3" w:rsidTr="00FF7B0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E9E" w:rsidRPr="00CB746F" w:rsidRDefault="000B0E9E" w:rsidP="00CB746F">
            <w:pPr>
              <w:autoSpaceDE w:val="0"/>
              <w:jc w:val="center"/>
              <w:rPr>
                <w:rFonts w:eastAsia="TimesNewRomanPSMT"/>
                <w:lang w:val="en-US"/>
              </w:rPr>
            </w:pPr>
            <w:r w:rsidRPr="00CB746F">
              <w:rPr>
                <w:rFonts w:eastAsia="TimesNewRomanPSMT"/>
                <w:lang w:val="en-US"/>
              </w:rPr>
              <w:t>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E9E" w:rsidRPr="00EE5DE2" w:rsidRDefault="00536099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</w:rPr>
              <w:t>17,24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E9E" w:rsidRPr="00CB746F" w:rsidRDefault="00492130" w:rsidP="00F20F60">
            <w:pPr>
              <w:jc w:val="center"/>
              <w:rPr>
                <w:lang w:eastAsia="ru-RU" w:bidi="ar-SA"/>
              </w:rPr>
            </w:pPr>
            <w:r w:rsidRPr="00492130">
              <w:rPr>
                <w:lang w:eastAsia="ru-RU" w:bidi="ar-SA"/>
              </w:rPr>
              <w:t>Зона объектов отдыха, рекреации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F60" w:rsidRDefault="00F20F60" w:rsidP="00F20F6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CB746F">
              <w:rPr>
                <w:lang w:eastAsia="ru-RU" w:bidi="ar-SA"/>
              </w:rPr>
              <w:t xml:space="preserve">Зона объектов </w:t>
            </w:r>
            <w:r>
              <w:rPr>
                <w:lang w:eastAsia="ru-RU" w:bidi="ar-SA"/>
              </w:rPr>
              <w:t>хранения транспорта</w:t>
            </w:r>
            <w:r w:rsidR="00492130">
              <w:rPr>
                <w:lang w:eastAsia="ru-RU" w:bidi="ar-SA"/>
              </w:rPr>
              <w:t>,</w:t>
            </w:r>
          </w:p>
          <w:p w:rsidR="00492130" w:rsidRPr="00CB746F" w:rsidRDefault="00492130" w:rsidP="00F20F6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492130">
              <w:rPr>
                <w:lang w:eastAsia="ru-RU" w:bidi="ar-SA"/>
              </w:rPr>
              <w:t>Зона объектов инженерной инфраструктуры</w:t>
            </w:r>
          </w:p>
          <w:p w:rsidR="000B0E9E" w:rsidRPr="00CB746F" w:rsidRDefault="000B0E9E" w:rsidP="00CB746F">
            <w:pPr>
              <w:autoSpaceDE w:val="0"/>
              <w:jc w:val="center"/>
              <w:rPr>
                <w:rFonts w:eastAsia="TimesNewRomanPSMT"/>
              </w:rPr>
            </w:pPr>
          </w:p>
        </w:tc>
      </w:tr>
      <w:tr w:rsidR="00914E8F" w:rsidRPr="004A74B3" w:rsidTr="00FF7B0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4E8F" w:rsidRPr="00CB746F" w:rsidRDefault="00914E8F" w:rsidP="00CB746F">
            <w:pPr>
              <w:autoSpaceDE w:val="0"/>
              <w:jc w:val="center"/>
              <w:rPr>
                <w:rFonts w:eastAsia="TimesNewRomanPSMT"/>
                <w:lang w:val="en-US"/>
              </w:rPr>
            </w:pPr>
            <w:r>
              <w:rPr>
                <w:rFonts w:eastAsia="TimesNewRomanPSMT"/>
                <w:lang w:val="en-US"/>
              </w:rPr>
              <w:t>XI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4E8F" w:rsidRPr="00306A86" w:rsidRDefault="00306A86" w:rsidP="00C53AED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</w:rPr>
              <w:t>4,95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4E8F" w:rsidRDefault="00F20F60" w:rsidP="0049213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F20F60">
              <w:rPr>
                <w:lang w:eastAsia="ru-RU" w:bidi="ar-SA"/>
              </w:rPr>
              <w:t>Зон</w:t>
            </w:r>
            <w:r w:rsidR="00492130">
              <w:rPr>
                <w:lang w:eastAsia="ru-RU" w:bidi="ar-SA"/>
              </w:rPr>
              <w:t>а объектов улично-дорожной сети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A86" w:rsidRPr="00CB746F" w:rsidRDefault="00306A86" w:rsidP="00306A8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>
              <w:rPr>
                <w:lang w:eastAsia="ru-RU" w:bidi="ar-SA"/>
              </w:rPr>
              <w:t>Объекты медицинских организаций.</w:t>
            </w:r>
          </w:p>
          <w:p w:rsidR="00914E8F" w:rsidRDefault="00914E8F" w:rsidP="00CB746F">
            <w:pPr>
              <w:autoSpaceDE w:val="0"/>
              <w:jc w:val="center"/>
              <w:rPr>
                <w:rFonts w:eastAsia="TimesNewRomanPSMT"/>
              </w:rPr>
            </w:pPr>
          </w:p>
        </w:tc>
      </w:tr>
    </w:tbl>
    <w:p w:rsidR="00F0453A" w:rsidRPr="008B5421" w:rsidRDefault="00F0453A" w:rsidP="00F0453A">
      <w:pPr>
        <w:autoSpaceDE w:val="0"/>
        <w:ind w:firstLine="709"/>
        <w:rPr>
          <w:rFonts w:eastAsia="TimesNewRomanPSMT"/>
          <w:sz w:val="28"/>
          <w:szCs w:val="28"/>
        </w:rPr>
      </w:pPr>
    </w:p>
    <w:p w:rsidR="00F53DE4" w:rsidRPr="008B5421" w:rsidRDefault="00F0453A" w:rsidP="00F0453A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val="en-US"/>
        </w:rPr>
      </w:pPr>
      <w:r w:rsidRPr="008B5421">
        <w:rPr>
          <w:b/>
          <w:sz w:val="28"/>
          <w:szCs w:val="28"/>
        </w:rPr>
        <w:tab/>
      </w:r>
    </w:p>
    <w:p w:rsidR="00C50DFA" w:rsidRPr="008B5421" w:rsidRDefault="00F0453A" w:rsidP="00C50DFA">
      <w:pPr>
        <w:pStyle w:val="1f3"/>
        <w:tabs>
          <w:tab w:val="left" w:pos="709"/>
        </w:tabs>
        <w:spacing w:line="360" w:lineRule="auto"/>
        <w:rPr>
          <w:sz w:val="28"/>
          <w:szCs w:val="28"/>
        </w:rPr>
      </w:pPr>
      <w:r w:rsidRPr="008B5421">
        <w:rPr>
          <w:sz w:val="28"/>
          <w:szCs w:val="28"/>
        </w:rPr>
        <w:t>а)</w:t>
      </w:r>
      <w:r w:rsidR="00C50DFA" w:rsidRPr="008B5421">
        <w:rPr>
          <w:sz w:val="28"/>
          <w:szCs w:val="28"/>
        </w:rPr>
        <w:t xml:space="preserve">.  Характеристика планируемого развития системы социального обслуживания территории - </w:t>
      </w:r>
      <w:r w:rsidR="00A31657" w:rsidRPr="008B5421">
        <w:rPr>
          <w:sz w:val="28"/>
          <w:szCs w:val="28"/>
        </w:rPr>
        <w:t xml:space="preserve">развитие </w:t>
      </w:r>
      <w:r w:rsidR="00F53DE4" w:rsidRPr="008B5421">
        <w:rPr>
          <w:sz w:val="28"/>
          <w:szCs w:val="28"/>
        </w:rPr>
        <w:t xml:space="preserve"> </w:t>
      </w:r>
      <w:r w:rsidR="00C50DFA" w:rsidRPr="008B5421">
        <w:rPr>
          <w:sz w:val="28"/>
          <w:szCs w:val="28"/>
        </w:rPr>
        <w:t>предусматривается.</w:t>
      </w:r>
    </w:p>
    <w:p w:rsidR="00C50DFA" w:rsidRPr="008B5421" w:rsidRDefault="00F0453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б)</w:t>
      </w:r>
      <w:r w:rsidR="00C50DFA" w:rsidRPr="008B5421">
        <w:rPr>
          <w:sz w:val="28"/>
          <w:szCs w:val="28"/>
        </w:rPr>
        <w:t xml:space="preserve">.  Характеристики развития систем транспортного обслуживания территории – развитие предусматривается (Проектом планировки предусмотрено  развитие улиц и проездов,  в том числе и автобусного сообщения). </w:t>
      </w:r>
    </w:p>
    <w:p w:rsidR="00C50DFA" w:rsidRPr="008B5421" w:rsidRDefault="00F0453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в)</w:t>
      </w:r>
      <w:r w:rsidR="00C50DFA" w:rsidRPr="008B5421">
        <w:rPr>
          <w:sz w:val="28"/>
          <w:szCs w:val="28"/>
        </w:rPr>
        <w:t xml:space="preserve">. </w:t>
      </w:r>
      <w:r w:rsidR="001C1296" w:rsidRPr="008B5421">
        <w:rPr>
          <w:sz w:val="28"/>
          <w:szCs w:val="28"/>
        </w:rPr>
        <w:tab/>
      </w:r>
      <w:r w:rsidR="00C50DFA" w:rsidRPr="008B5421">
        <w:rPr>
          <w:sz w:val="28"/>
          <w:szCs w:val="28"/>
        </w:rPr>
        <w:t>Характеристика развития систем инженерно-технического обеспечения территории:</w:t>
      </w:r>
    </w:p>
    <w:p w:rsidR="00C50DFA" w:rsidRPr="008B5421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Водоснабжение – развитие</w:t>
      </w:r>
      <w:r w:rsidR="008B5421" w:rsidRPr="008B5421">
        <w:rPr>
          <w:sz w:val="28"/>
          <w:szCs w:val="28"/>
        </w:rPr>
        <w:t xml:space="preserve"> не </w:t>
      </w:r>
      <w:r w:rsidRPr="008B5421">
        <w:rPr>
          <w:sz w:val="28"/>
          <w:szCs w:val="28"/>
        </w:rPr>
        <w:t>предусматривается.</w:t>
      </w:r>
    </w:p>
    <w:p w:rsidR="00C50DFA" w:rsidRPr="008B5421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Водоотведение – развитие не предусматривается.</w:t>
      </w:r>
    </w:p>
    <w:p w:rsidR="00C50DFA" w:rsidRPr="008B5421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Теплоснабжение –  развитие не предусматривается.</w:t>
      </w:r>
    </w:p>
    <w:p w:rsidR="00C50DFA" w:rsidRPr="008B5421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Газификация -  развитие предусматривается.</w:t>
      </w:r>
    </w:p>
    <w:p w:rsidR="00CD3486" w:rsidRDefault="00C50DFA" w:rsidP="00A12D83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Электроснабжение – развитие предусматривается.</w:t>
      </w:r>
    </w:p>
    <w:p w:rsidR="00CD3486" w:rsidRDefault="00CD3486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4522FB" w:rsidRDefault="004522FB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4522FB" w:rsidRDefault="004522FB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4522FB" w:rsidRDefault="004522FB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4522FB" w:rsidRDefault="004522FB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4522FB" w:rsidRDefault="004522FB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5C15FC" w:rsidRDefault="005C15FC" w:rsidP="005C15F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8B5421">
        <w:rPr>
          <w:b/>
          <w:sz w:val="28"/>
          <w:szCs w:val="28"/>
          <w:lang w:eastAsia="ru-RU" w:bidi="ar-SA"/>
        </w:rPr>
        <w:t>Технико-экономические показатели территории проектирования</w:t>
      </w:r>
    </w:p>
    <w:p w:rsidR="00AC5514" w:rsidRPr="008B5421" w:rsidRDefault="00AC5514" w:rsidP="005C15F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tbl>
      <w:tblPr>
        <w:tblW w:w="48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4224"/>
        <w:gridCol w:w="1720"/>
        <w:gridCol w:w="58"/>
        <w:gridCol w:w="2816"/>
      </w:tblGrid>
      <w:tr w:rsidR="00B85BD7" w:rsidRPr="0062082C" w:rsidTr="00B85BD7">
        <w:trPr>
          <w:trHeight w:val="225"/>
          <w:tblHeader/>
          <w:jc w:val="center"/>
        </w:trPr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№</w:t>
            </w:r>
          </w:p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п/п</w:t>
            </w:r>
          </w:p>
        </w:tc>
        <w:tc>
          <w:tcPr>
            <w:tcW w:w="2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Единица измерений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Величина показателя</w:t>
            </w:r>
          </w:p>
        </w:tc>
      </w:tr>
      <w:tr w:rsidR="00B85BD7" w:rsidRPr="0062082C" w:rsidTr="00B85BD7">
        <w:trPr>
          <w:trHeight w:val="359"/>
          <w:tblHeader/>
          <w:jc w:val="center"/>
        </w:trPr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</w:p>
        </w:tc>
      </w:tr>
      <w:tr w:rsidR="00B85BD7" w:rsidRPr="0062082C" w:rsidTr="00B85BD7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I. Территория</w:t>
            </w:r>
          </w:p>
        </w:tc>
      </w:tr>
      <w:tr w:rsidR="00B85BD7" w:rsidRPr="0062082C" w:rsidTr="00B85BD7">
        <w:trPr>
          <w:trHeight w:val="541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1D5778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Территория границах проектирования, в т. ч.: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FF58FF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 w:bidi="ar-SA"/>
              </w:rPr>
              <w:t>66,87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1.1.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Зона объектов индивидуальной жилой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 w:bidi="ar-SA"/>
              </w:rPr>
              <w:t>3,61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1.2.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4968C7" w:rsidP="005360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Зона </w:t>
            </w:r>
            <w:r w:rsidR="00536099">
              <w:rPr>
                <w:sz w:val="28"/>
                <w:szCs w:val="28"/>
              </w:rPr>
              <w:t>объектов социальной инфраструктуры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968C7" w:rsidRDefault="004968C7" w:rsidP="00B85BD7">
            <w:pPr>
              <w:jc w:val="center"/>
              <w:rPr>
                <w:sz w:val="28"/>
                <w:szCs w:val="28"/>
              </w:rPr>
            </w:pPr>
            <w:r w:rsidRPr="004968C7">
              <w:rPr>
                <w:color w:val="222222"/>
                <w:sz w:val="28"/>
                <w:szCs w:val="28"/>
                <w:shd w:val="clear" w:color="auto" w:fill="FFFFFF"/>
              </w:rPr>
              <w:t>9,17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1.3.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Зона  общественно-деловой застройки</w:t>
            </w:r>
            <w:r w:rsidR="00F91E69">
              <w:rPr>
                <w:sz w:val="28"/>
                <w:szCs w:val="28"/>
              </w:rPr>
              <w:t xml:space="preserve"> (включая зону промышленной застройки)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968C7" w:rsidRDefault="00F91E69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18,83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1.4.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Зона спортивных сооружений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45507" w:rsidRDefault="00B85BD7" w:rsidP="00B85BD7">
            <w:pPr>
              <w:jc w:val="center"/>
              <w:rPr>
                <w:sz w:val="28"/>
                <w:szCs w:val="28"/>
              </w:rPr>
            </w:pPr>
            <w:r w:rsidRPr="0044550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968C7" w:rsidRDefault="00B85BD7" w:rsidP="00B85BD7">
            <w:pPr>
              <w:jc w:val="center"/>
              <w:rPr>
                <w:sz w:val="28"/>
                <w:szCs w:val="28"/>
              </w:rPr>
            </w:pPr>
            <w:r w:rsidRPr="004968C7">
              <w:rPr>
                <w:sz w:val="28"/>
                <w:szCs w:val="28"/>
              </w:rPr>
              <w:t>0,95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1.5.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492130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З</w:t>
            </w:r>
            <w:r w:rsidR="00492130">
              <w:rPr>
                <w:sz w:val="28"/>
                <w:szCs w:val="28"/>
              </w:rPr>
              <w:t>она транспортной инфраструктуры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968C7" w:rsidRDefault="00F91E69" w:rsidP="00B85BD7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61,85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1.6.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Зона инженерной инфраструктуры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968C7" w:rsidRDefault="00B666FE" w:rsidP="00B85BD7">
            <w:pPr>
              <w:jc w:val="center"/>
              <w:rPr>
                <w:sz w:val="28"/>
                <w:szCs w:val="28"/>
              </w:rPr>
            </w:pPr>
            <w:r w:rsidRPr="004968C7">
              <w:rPr>
                <w:rFonts w:eastAsia="TimesNewRomanPSMT"/>
                <w:sz w:val="28"/>
                <w:szCs w:val="28"/>
              </w:rPr>
              <w:t>0,12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1.7.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Рекреационные зоны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968C7" w:rsidRDefault="00F91E69" w:rsidP="00B85BD7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18,51</w:t>
            </w:r>
          </w:p>
        </w:tc>
      </w:tr>
      <w:tr w:rsidR="00B85BD7" w:rsidRPr="0062082C" w:rsidTr="00B85B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II. Население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Численность населения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чел.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F471F" w:rsidRDefault="001E7DCC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Плотность населения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чел./га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4F471F" w:rsidRDefault="001E7DCC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85BD7" w:rsidRPr="0062082C" w:rsidTr="00B85BD7">
        <w:trPr>
          <w:trHeight w:val="19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4522FB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 w:rsidR="00B85BD7" w:rsidRPr="0062082C">
              <w:rPr>
                <w:sz w:val="28"/>
                <w:szCs w:val="28"/>
              </w:rPr>
              <w:t>. Объекты социальной инфраструктуры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4522FB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Образовательный объект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4522FB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4522FB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4522FB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культуры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4522FB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4522FB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Промтоварный магазин с аптекой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общая торговая площадь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1E7DCC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4.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общая торговая площадь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1E7DCC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5.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5F0169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 xml:space="preserve">Физкультурно-оздоровительный </w:t>
            </w:r>
            <w:r w:rsidR="005F0169">
              <w:rPr>
                <w:sz w:val="28"/>
                <w:szCs w:val="28"/>
              </w:rPr>
              <w:t>объекты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объект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2F0490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6.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Предприятие связи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объект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85BD7" w:rsidRPr="0062082C" w:rsidTr="00B85BD7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V. Транспортная инфраструктура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62082C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62082C">
              <w:rPr>
                <w:rFonts w:eastAsia="Calibri"/>
                <w:sz w:val="28"/>
                <w:szCs w:val="28"/>
              </w:rPr>
              <w:t>Общая протяженность улично-дорожной сети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4522FB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</w:t>
            </w:r>
            <w:r w:rsidR="00B85BD7" w:rsidRPr="0062082C">
              <w:rPr>
                <w:rFonts w:eastAsia="Calibri"/>
                <w:sz w:val="28"/>
                <w:szCs w:val="28"/>
              </w:rPr>
              <w:t>м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4522FB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1,9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62082C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62082C">
              <w:rPr>
                <w:rFonts w:eastAsia="Calibri"/>
                <w:sz w:val="28"/>
                <w:szCs w:val="28"/>
              </w:rPr>
              <w:t>Протяженность жилых улиц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4522FB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</w:t>
            </w:r>
            <w:r w:rsidR="00B85BD7" w:rsidRPr="0062082C">
              <w:rPr>
                <w:rFonts w:eastAsia="Calibri"/>
                <w:sz w:val="28"/>
                <w:szCs w:val="28"/>
              </w:rPr>
              <w:t>м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4522FB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1,9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62082C">
              <w:rPr>
                <w:rFonts w:eastAsia="Calibri"/>
                <w:sz w:val="28"/>
                <w:szCs w:val="28"/>
              </w:rPr>
              <w:lastRenderedPageBreak/>
              <w:t>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62082C">
              <w:rPr>
                <w:rFonts w:eastAsia="Calibri"/>
                <w:sz w:val="28"/>
                <w:szCs w:val="28"/>
              </w:rPr>
              <w:t xml:space="preserve">Протяженность </w:t>
            </w:r>
            <w:r w:rsidRPr="0062082C">
              <w:rPr>
                <w:sz w:val="28"/>
                <w:szCs w:val="28"/>
              </w:rPr>
              <w:t>проездов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4522FB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</w:t>
            </w:r>
            <w:r w:rsidR="00B85BD7" w:rsidRPr="0062082C">
              <w:rPr>
                <w:rFonts w:eastAsia="Calibri"/>
                <w:sz w:val="28"/>
                <w:szCs w:val="28"/>
              </w:rPr>
              <w:t>м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B85BD7" w:rsidRPr="0062082C" w:rsidTr="00B85BD7">
        <w:trPr>
          <w:trHeight w:val="27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VI. Водоснабжение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 xml:space="preserve">Расходы воды на </w:t>
            </w:r>
            <w:proofErr w:type="spellStart"/>
            <w:r w:rsidRPr="0062082C">
              <w:rPr>
                <w:sz w:val="28"/>
                <w:szCs w:val="28"/>
              </w:rPr>
              <w:t>хоз</w:t>
            </w:r>
            <w:proofErr w:type="spellEnd"/>
            <w:r w:rsidRPr="0062082C">
              <w:rPr>
                <w:sz w:val="28"/>
                <w:szCs w:val="28"/>
              </w:rPr>
              <w:t>-питьевые нужды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м3/</w:t>
            </w:r>
            <w:proofErr w:type="spellStart"/>
            <w:r w:rsidRPr="0062082C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1E7DCC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Среднесуточное водопотребление в индивидуальной застройке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л/</w:t>
            </w:r>
            <w:proofErr w:type="spellStart"/>
            <w:r w:rsidRPr="0062082C">
              <w:rPr>
                <w:sz w:val="28"/>
                <w:szCs w:val="28"/>
              </w:rPr>
              <w:t>сут</w:t>
            </w:r>
            <w:proofErr w:type="spellEnd"/>
            <w:r w:rsidRPr="0062082C">
              <w:rPr>
                <w:sz w:val="28"/>
                <w:szCs w:val="28"/>
              </w:rPr>
              <w:t>. на чел.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1E7DCC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85BD7" w:rsidRPr="0062082C" w:rsidTr="00B85BD7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VII. Канализация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Объемы хозяйственно-бытовых стоков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м3/</w:t>
            </w:r>
            <w:proofErr w:type="spellStart"/>
            <w:r w:rsidRPr="0062082C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1E7DCC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85BD7" w:rsidRPr="0062082C" w:rsidTr="00B85BD7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VIII. Теплоснабжение</w:t>
            </w:r>
          </w:p>
        </w:tc>
      </w:tr>
      <w:tr w:rsidR="00B85BD7" w:rsidRPr="0062082C" w:rsidTr="00B85BD7">
        <w:trPr>
          <w:trHeight w:val="572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45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От индивидуальных источников теплоснабжения.</w:t>
            </w:r>
          </w:p>
        </w:tc>
      </w:tr>
      <w:tr w:rsidR="00B85BD7" w:rsidRPr="0062082C" w:rsidTr="00B85B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IX. Газоснабжение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45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От газопровода высокого давления, расположенного вне границ проектирования.</w:t>
            </w:r>
          </w:p>
        </w:tc>
      </w:tr>
      <w:tr w:rsidR="00B85BD7" w:rsidRPr="0062082C" w:rsidTr="00B85BD7">
        <w:trPr>
          <w:trHeight w:val="17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proofErr w:type="spellStart"/>
            <w:r w:rsidRPr="0062082C">
              <w:rPr>
                <w:sz w:val="28"/>
                <w:szCs w:val="28"/>
              </w:rPr>
              <w:t>X.Электроснабжение</w:t>
            </w:r>
            <w:proofErr w:type="spellEnd"/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Потребность в электроэнергии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proofErr w:type="spellStart"/>
            <w:r w:rsidRPr="0062082C">
              <w:rPr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1E7DCC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 xml:space="preserve">Источники покрытия </w:t>
            </w:r>
            <w:proofErr w:type="spellStart"/>
            <w:r w:rsidRPr="0062082C">
              <w:rPr>
                <w:sz w:val="28"/>
                <w:szCs w:val="28"/>
              </w:rPr>
              <w:t>электронагрузок</w:t>
            </w:r>
            <w:proofErr w:type="spellEnd"/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proofErr w:type="spellStart"/>
            <w:r w:rsidRPr="0062082C">
              <w:rPr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62082C" w:rsidRDefault="001E7DCC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85BD7" w:rsidRPr="0062082C" w:rsidTr="00B85B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ХI. Связь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Охват населения телефонизацией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% от населения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62082C" w:rsidRDefault="001E7DCC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85BD7" w:rsidRPr="0062082C" w:rsidTr="00B85B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ХII. Межевание территории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Образуемые</w:t>
            </w:r>
            <w:r w:rsidR="008F75DF">
              <w:rPr>
                <w:sz w:val="28"/>
                <w:szCs w:val="28"/>
              </w:rPr>
              <w:t xml:space="preserve"> (изменяемые)</w:t>
            </w:r>
            <w:r w:rsidRPr="0062082C">
              <w:rPr>
                <w:sz w:val="28"/>
                <w:szCs w:val="28"/>
              </w:rPr>
              <w:t xml:space="preserve"> земельные участки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2F0490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в том числе: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1.1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Для ИЖС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F82B51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1.2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F82B51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 xml:space="preserve">Для общественно-деловой застройки 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F82B51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5BD7" w:rsidRPr="0062082C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1.3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Для объектов инженерного обеспечения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FA4DA2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5BD7" w:rsidRPr="0062082C" w:rsidTr="00B85BD7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1.4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Для улично-дорожной сети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F82B51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85BD7" w:rsidRPr="0062082C" w:rsidTr="00B85BD7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1.5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8F75DF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отдыха, рекреации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B85BD7" w:rsidP="00B85BD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62082C" w:rsidRDefault="008F75DF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F75DF" w:rsidRPr="0062082C" w:rsidTr="00B85BD7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DF" w:rsidRPr="0062082C" w:rsidRDefault="008F75DF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DF" w:rsidRDefault="008F75DF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объектов медицинских организаций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DF" w:rsidRPr="0062082C" w:rsidRDefault="008F75DF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DF" w:rsidRDefault="008F75DF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36099" w:rsidRPr="0062082C" w:rsidTr="00B85BD7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99" w:rsidRDefault="00536099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05" w:rsidRDefault="00536099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объектов социальной </w:t>
            </w:r>
          </w:p>
          <w:p w:rsidR="00536099" w:rsidRDefault="00795405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инфра</w:t>
            </w:r>
            <w:r w:rsidR="00536099">
              <w:rPr>
                <w:sz w:val="28"/>
                <w:szCs w:val="28"/>
              </w:rPr>
              <w:t>структуры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99" w:rsidRDefault="00795405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99" w:rsidRDefault="00795405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82B51" w:rsidRPr="0062082C" w:rsidTr="00B85BD7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51" w:rsidRDefault="00795405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51" w:rsidRDefault="00F82B51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размещения транспортной инфраструктуры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51" w:rsidRPr="0062082C" w:rsidRDefault="00F82B51" w:rsidP="00B85BD7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51" w:rsidRDefault="008F75DF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AC5514" w:rsidRDefault="00AC5514" w:rsidP="00A31657">
      <w:pPr>
        <w:spacing w:line="360" w:lineRule="auto"/>
        <w:jc w:val="center"/>
        <w:rPr>
          <w:b/>
          <w:sz w:val="28"/>
          <w:szCs w:val="28"/>
        </w:rPr>
      </w:pPr>
    </w:p>
    <w:p w:rsidR="00A31657" w:rsidRPr="0078432A" w:rsidRDefault="00A31657" w:rsidP="00A31657">
      <w:pPr>
        <w:spacing w:line="360" w:lineRule="auto"/>
        <w:jc w:val="center"/>
        <w:rPr>
          <w:b/>
          <w:sz w:val="28"/>
          <w:szCs w:val="28"/>
        </w:rPr>
      </w:pPr>
      <w:r w:rsidRPr="0078432A">
        <w:rPr>
          <w:b/>
          <w:sz w:val="28"/>
          <w:szCs w:val="28"/>
        </w:rPr>
        <w:t>2.ПОЛОЖЕНИЕ</w:t>
      </w:r>
    </w:p>
    <w:p w:rsidR="00A31657" w:rsidRDefault="00A31657" w:rsidP="00AC274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432A">
        <w:rPr>
          <w:b/>
          <w:sz w:val="28"/>
          <w:szCs w:val="28"/>
        </w:rPr>
        <w:t>об очередности планируемого развития территории</w:t>
      </w:r>
    </w:p>
    <w:p w:rsidR="00AC2743" w:rsidRPr="0078432A" w:rsidRDefault="00AC2743" w:rsidP="00AC274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88"/>
        <w:gridCol w:w="6339"/>
      </w:tblGrid>
      <w:tr w:rsidR="00A31657" w:rsidRPr="0078432A" w:rsidTr="00AC2743">
        <w:tc>
          <w:tcPr>
            <w:tcW w:w="3288" w:type="dxa"/>
          </w:tcPr>
          <w:p w:rsidR="00A31657" w:rsidRPr="0078432A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Номер этапа</w:t>
            </w:r>
          </w:p>
        </w:tc>
        <w:tc>
          <w:tcPr>
            <w:tcW w:w="6339" w:type="dxa"/>
          </w:tcPr>
          <w:p w:rsidR="00A31657" w:rsidRPr="0078432A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Мероприятия по освоению территории</w:t>
            </w:r>
          </w:p>
        </w:tc>
      </w:tr>
      <w:tr w:rsidR="00A31657" w:rsidRPr="0078432A" w:rsidTr="00AC2743">
        <w:tc>
          <w:tcPr>
            <w:tcW w:w="3288" w:type="dxa"/>
          </w:tcPr>
          <w:p w:rsidR="00A31657" w:rsidRPr="0078432A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Этап 1</w:t>
            </w:r>
          </w:p>
        </w:tc>
        <w:tc>
          <w:tcPr>
            <w:tcW w:w="6339" w:type="dxa"/>
          </w:tcPr>
          <w:p w:rsidR="00A31657" w:rsidRPr="0078432A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31657" w:rsidRPr="0078432A" w:rsidTr="00AC2743">
        <w:tc>
          <w:tcPr>
            <w:tcW w:w="3288" w:type="dxa"/>
          </w:tcPr>
          <w:p w:rsidR="00A31657" w:rsidRPr="0078432A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1.1</w:t>
            </w:r>
          </w:p>
        </w:tc>
        <w:tc>
          <w:tcPr>
            <w:tcW w:w="6339" w:type="dxa"/>
          </w:tcPr>
          <w:p w:rsidR="00A31657" w:rsidRPr="0078432A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Постановка земельных участков на государственный кадастровый учет.</w:t>
            </w:r>
          </w:p>
        </w:tc>
      </w:tr>
      <w:tr w:rsidR="00A31657" w:rsidRPr="0078432A" w:rsidTr="00AC2743">
        <w:tc>
          <w:tcPr>
            <w:tcW w:w="3288" w:type="dxa"/>
          </w:tcPr>
          <w:p w:rsidR="00A31657" w:rsidRPr="0078432A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1.2</w:t>
            </w:r>
          </w:p>
        </w:tc>
        <w:tc>
          <w:tcPr>
            <w:tcW w:w="6339" w:type="dxa"/>
          </w:tcPr>
          <w:p w:rsidR="00ED161A" w:rsidRPr="0078432A" w:rsidRDefault="00ED161A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Разработка рабоче</w:t>
            </w:r>
            <w:r w:rsidR="003758C9">
              <w:rPr>
                <w:sz w:val="28"/>
                <w:szCs w:val="28"/>
              </w:rPr>
              <w:t>го проекта улично-дорожной сети.</w:t>
            </w:r>
          </w:p>
        </w:tc>
      </w:tr>
      <w:tr w:rsidR="00536099" w:rsidRPr="0078432A" w:rsidTr="00AC2743">
        <w:tc>
          <w:tcPr>
            <w:tcW w:w="3288" w:type="dxa"/>
          </w:tcPr>
          <w:p w:rsidR="00536099" w:rsidRPr="0078432A" w:rsidRDefault="00536099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6339" w:type="dxa"/>
          </w:tcPr>
          <w:p w:rsidR="00536099" w:rsidRPr="0078432A" w:rsidRDefault="00536099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проектов объектов социальной инфраструктуры</w:t>
            </w:r>
          </w:p>
        </w:tc>
      </w:tr>
      <w:tr w:rsidR="00AC2743" w:rsidRPr="0078432A" w:rsidTr="00AC2743">
        <w:tc>
          <w:tcPr>
            <w:tcW w:w="3288" w:type="dxa"/>
          </w:tcPr>
          <w:p w:rsidR="00AC2743" w:rsidRDefault="00AC2743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6339" w:type="dxa"/>
          </w:tcPr>
          <w:p w:rsidR="00AC2743" w:rsidRDefault="00AC2743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Разработка рабочего проекта</w:t>
            </w:r>
            <w:r>
              <w:rPr>
                <w:sz w:val="28"/>
                <w:szCs w:val="28"/>
              </w:rPr>
              <w:t xml:space="preserve"> </w:t>
            </w:r>
            <w:r w:rsidRPr="0078432A">
              <w:rPr>
                <w:sz w:val="28"/>
                <w:szCs w:val="28"/>
              </w:rPr>
              <w:t xml:space="preserve"> организации рекреационных зон отдыха</w:t>
            </w:r>
            <w:r>
              <w:rPr>
                <w:sz w:val="28"/>
                <w:szCs w:val="28"/>
              </w:rPr>
              <w:t xml:space="preserve"> и зон общего пользования</w:t>
            </w:r>
            <w:r w:rsidRPr="0078432A">
              <w:rPr>
                <w:sz w:val="28"/>
                <w:szCs w:val="28"/>
              </w:rPr>
              <w:t>.</w:t>
            </w:r>
          </w:p>
        </w:tc>
      </w:tr>
      <w:tr w:rsidR="00A31657" w:rsidRPr="0078432A" w:rsidTr="00AC2743">
        <w:tc>
          <w:tcPr>
            <w:tcW w:w="3288" w:type="dxa"/>
          </w:tcPr>
          <w:p w:rsidR="00A31657" w:rsidRPr="0078432A" w:rsidRDefault="00ED161A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78432A">
              <w:rPr>
                <w:b/>
                <w:sz w:val="28"/>
                <w:szCs w:val="28"/>
              </w:rPr>
              <w:t>Этап 2</w:t>
            </w:r>
          </w:p>
        </w:tc>
        <w:tc>
          <w:tcPr>
            <w:tcW w:w="6339" w:type="dxa"/>
          </w:tcPr>
          <w:p w:rsidR="00A31657" w:rsidRPr="0078432A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A31657" w:rsidRPr="0078432A" w:rsidTr="00AC2743">
        <w:tc>
          <w:tcPr>
            <w:tcW w:w="3288" w:type="dxa"/>
          </w:tcPr>
          <w:p w:rsidR="00A31657" w:rsidRPr="0078432A" w:rsidRDefault="00ED161A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2.1</w:t>
            </w:r>
          </w:p>
        </w:tc>
        <w:tc>
          <w:tcPr>
            <w:tcW w:w="6339" w:type="dxa"/>
          </w:tcPr>
          <w:p w:rsidR="00AC2743" w:rsidRDefault="00AC2743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объектов социальной инфраструктуры</w:t>
            </w:r>
          </w:p>
          <w:p w:rsidR="00A31657" w:rsidRPr="0078432A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31657" w:rsidRPr="0078432A" w:rsidTr="00AC2743">
        <w:tc>
          <w:tcPr>
            <w:tcW w:w="3288" w:type="dxa"/>
          </w:tcPr>
          <w:p w:rsidR="00A31657" w:rsidRPr="0078432A" w:rsidRDefault="000E1161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2.</w:t>
            </w:r>
            <w:r w:rsidR="006C5969" w:rsidRPr="0078432A">
              <w:rPr>
                <w:sz w:val="28"/>
                <w:szCs w:val="28"/>
              </w:rPr>
              <w:t>2</w:t>
            </w:r>
          </w:p>
        </w:tc>
        <w:tc>
          <w:tcPr>
            <w:tcW w:w="6339" w:type="dxa"/>
          </w:tcPr>
          <w:p w:rsidR="00A31657" w:rsidRPr="0078432A" w:rsidRDefault="00AC2743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Строительство  улично-дорожной сети</w:t>
            </w:r>
            <w:r>
              <w:rPr>
                <w:sz w:val="28"/>
                <w:szCs w:val="28"/>
              </w:rPr>
              <w:t>.</w:t>
            </w:r>
          </w:p>
        </w:tc>
      </w:tr>
      <w:tr w:rsidR="000E1161" w:rsidRPr="0078432A" w:rsidTr="00AC2743">
        <w:tc>
          <w:tcPr>
            <w:tcW w:w="3288" w:type="dxa"/>
          </w:tcPr>
          <w:p w:rsidR="000E1161" w:rsidRPr="0078432A" w:rsidRDefault="000E1161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78432A">
              <w:rPr>
                <w:b/>
                <w:sz w:val="28"/>
                <w:szCs w:val="28"/>
              </w:rPr>
              <w:t>Этап 3</w:t>
            </w:r>
          </w:p>
        </w:tc>
        <w:tc>
          <w:tcPr>
            <w:tcW w:w="6339" w:type="dxa"/>
          </w:tcPr>
          <w:p w:rsidR="000E1161" w:rsidRPr="0078432A" w:rsidRDefault="000E1161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0E1161" w:rsidRPr="0078432A" w:rsidTr="00AC2743">
        <w:tc>
          <w:tcPr>
            <w:tcW w:w="3288" w:type="dxa"/>
          </w:tcPr>
          <w:p w:rsidR="000E1161" w:rsidRPr="0078432A" w:rsidRDefault="000E1161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3.1</w:t>
            </w:r>
          </w:p>
        </w:tc>
        <w:tc>
          <w:tcPr>
            <w:tcW w:w="6339" w:type="dxa"/>
          </w:tcPr>
          <w:p w:rsidR="000E1161" w:rsidRPr="0078432A" w:rsidRDefault="000E1161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 xml:space="preserve">Строительство объектов </w:t>
            </w:r>
            <w:r w:rsidR="003758C9" w:rsidRPr="0078432A">
              <w:rPr>
                <w:sz w:val="28"/>
                <w:szCs w:val="28"/>
              </w:rPr>
              <w:t>рекреационных зон отдыха</w:t>
            </w:r>
            <w:r w:rsidR="003758C9">
              <w:rPr>
                <w:sz w:val="28"/>
                <w:szCs w:val="28"/>
              </w:rPr>
              <w:t xml:space="preserve"> и объектов общего пользования</w:t>
            </w:r>
            <w:r w:rsidR="003758C9" w:rsidRPr="0078432A">
              <w:rPr>
                <w:sz w:val="28"/>
                <w:szCs w:val="28"/>
              </w:rPr>
              <w:t>.</w:t>
            </w:r>
          </w:p>
        </w:tc>
      </w:tr>
    </w:tbl>
    <w:p w:rsidR="00AC5514" w:rsidRDefault="00AC5514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C2743" w:rsidRDefault="00AC2743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C2743" w:rsidRDefault="00AC2743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492130" w:rsidRDefault="0049213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492130" w:rsidRDefault="0049213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492130" w:rsidRDefault="0049213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8D1C9E" w:rsidRDefault="008D1C9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C2743" w:rsidRDefault="00AC2743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C2743" w:rsidRDefault="00AC2743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C2743" w:rsidRDefault="00AC2743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C2743" w:rsidRDefault="00AC2743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24504" w:rsidRDefault="00177449" w:rsidP="00324504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C42BCA">
        <w:rPr>
          <w:b/>
          <w:sz w:val="28"/>
          <w:szCs w:val="28"/>
        </w:rPr>
        <w:t>Проект межевания территории</w:t>
      </w:r>
      <w:r w:rsidR="00C1547E" w:rsidRPr="00C42BCA">
        <w:rPr>
          <w:b/>
          <w:sz w:val="28"/>
          <w:szCs w:val="28"/>
        </w:rPr>
        <w:t>.</w:t>
      </w:r>
    </w:p>
    <w:p w:rsidR="00AC2743" w:rsidRDefault="00AC2743" w:rsidP="00324504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177449" w:rsidRPr="00324504" w:rsidRDefault="00177449" w:rsidP="00324504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C42BCA">
        <w:rPr>
          <w:bCs/>
          <w:sz w:val="28"/>
          <w:szCs w:val="28"/>
        </w:rPr>
        <w:t xml:space="preserve">Перечень и сведения о площади образуемых земельных участков и способы их </w:t>
      </w:r>
      <w:r w:rsidRPr="00C42BCA">
        <w:rPr>
          <w:bCs/>
          <w:sz w:val="28"/>
          <w:szCs w:val="28"/>
        </w:rPr>
        <w:lastRenderedPageBreak/>
        <w:t>образования.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074"/>
        <w:gridCol w:w="1762"/>
        <w:gridCol w:w="2067"/>
        <w:gridCol w:w="1619"/>
        <w:gridCol w:w="2105"/>
      </w:tblGrid>
      <w:tr w:rsidR="00C42BCA" w:rsidRPr="004A74B3" w:rsidTr="000C01D1">
        <w:tc>
          <w:tcPr>
            <w:tcW w:w="2074" w:type="dxa"/>
            <w:vAlign w:val="center"/>
          </w:tcPr>
          <w:p w:rsidR="00C42BCA" w:rsidRPr="00F0150B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1762" w:type="dxa"/>
            <w:vAlign w:val="center"/>
          </w:tcPr>
          <w:p w:rsidR="00C42BCA" w:rsidRPr="00F0150B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Площадь образуемого земельного участка</w:t>
            </w:r>
          </w:p>
        </w:tc>
        <w:tc>
          <w:tcPr>
            <w:tcW w:w="2067" w:type="dxa"/>
            <w:vAlign w:val="center"/>
          </w:tcPr>
          <w:p w:rsidR="00C42BCA" w:rsidRPr="00F0150B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Разрешенное использование образуемого земельного участка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vAlign w:val="center"/>
          </w:tcPr>
          <w:p w:rsidR="00C42BCA" w:rsidRPr="00F0150B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Категория земель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C42BCA" w:rsidRPr="00F0150B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Способ образования земельного участка</w:t>
            </w:r>
          </w:p>
        </w:tc>
      </w:tr>
      <w:tr w:rsidR="00C42BCA" w:rsidRPr="004A74B3" w:rsidTr="000C01D1">
        <w:tc>
          <w:tcPr>
            <w:tcW w:w="2074" w:type="dxa"/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:ЗУ1</w:t>
            </w:r>
          </w:p>
        </w:tc>
        <w:tc>
          <w:tcPr>
            <w:tcW w:w="1762" w:type="dxa"/>
            <w:vAlign w:val="center"/>
          </w:tcPr>
          <w:p w:rsidR="00C42BCA" w:rsidRPr="00D50A13" w:rsidRDefault="004A3EFD" w:rsidP="00F82B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  <w:r w:rsidR="00F82B51">
              <w:rPr>
                <w:sz w:val="22"/>
                <w:szCs w:val="22"/>
              </w:rPr>
              <w:t>34</w:t>
            </w:r>
          </w:p>
        </w:tc>
        <w:tc>
          <w:tcPr>
            <w:tcW w:w="2067" w:type="dxa"/>
            <w:vAlign w:val="center"/>
          </w:tcPr>
          <w:p w:rsidR="00C42BCA" w:rsidRPr="00D50A13" w:rsidRDefault="00AC5514" w:rsidP="00D50A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Улично-дорожная сеть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Выделение из неразграниченной территории</w:t>
            </w:r>
            <w:r w:rsidR="00D50A13" w:rsidRPr="00D50A13">
              <w:rPr>
                <w:sz w:val="22"/>
                <w:szCs w:val="22"/>
              </w:rPr>
              <w:t xml:space="preserve"> и частей земельных участков  с КН 60:27:0000000:3952, 60:27:0050102:31</w:t>
            </w:r>
          </w:p>
        </w:tc>
      </w:tr>
      <w:tr w:rsidR="00C42BCA" w:rsidRPr="004A74B3" w:rsidTr="000C01D1">
        <w:tc>
          <w:tcPr>
            <w:tcW w:w="2074" w:type="dxa"/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:ЗУ2</w:t>
            </w:r>
          </w:p>
        </w:tc>
        <w:tc>
          <w:tcPr>
            <w:tcW w:w="1762" w:type="dxa"/>
            <w:vAlign w:val="center"/>
          </w:tcPr>
          <w:p w:rsidR="00C42BCA" w:rsidRPr="00D50A13" w:rsidRDefault="004E4607" w:rsidP="004A3EFD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4</w:t>
            </w:r>
            <w:r w:rsidR="00B4332F">
              <w:rPr>
                <w:sz w:val="22"/>
                <w:szCs w:val="22"/>
              </w:rPr>
              <w:t>57</w:t>
            </w:r>
            <w:r w:rsidR="004A3EFD">
              <w:rPr>
                <w:sz w:val="22"/>
                <w:szCs w:val="22"/>
              </w:rPr>
              <w:t>51</w:t>
            </w:r>
          </w:p>
        </w:tc>
        <w:tc>
          <w:tcPr>
            <w:tcW w:w="2067" w:type="dxa"/>
            <w:vAlign w:val="center"/>
          </w:tcPr>
          <w:p w:rsidR="00C42BCA" w:rsidRPr="00D50A13" w:rsidRDefault="00AC5514" w:rsidP="00D50A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D50A13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Выделение из неразграниченной территории и частей земельных участков  с КН 60:27:0050102:33, 60:27:0050102:36, 60:27:0050102:37, 60:27:0050102:34,</w:t>
            </w:r>
          </w:p>
          <w:p w:rsidR="00D50A13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60:27:0050102:35, 60:27:0000000:3952,</w:t>
            </w:r>
          </w:p>
          <w:p w:rsidR="00D50A13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60:27:0000000:3951,</w:t>
            </w:r>
          </w:p>
          <w:p w:rsidR="00D50A13" w:rsidRPr="00D50A13" w:rsidRDefault="00D50A13" w:rsidP="00D50A13">
            <w:pPr>
              <w:jc w:val="center"/>
              <w:rPr>
                <w:sz w:val="22"/>
                <w:szCs w:val="22"/>
              </w:rPr>
            </w:pPr>
          </w:p>
        </w:tc>
      </w:tr>
      <w:tr w:rsidR="00C42BCA" w:rsidRPr="004A74B3" w:rsidTr="000C01D1">
        <w:tc>
          <w:tcPr>
            <w:tcW w:w="2074" w:type="dxa"/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:ЗУ3</w:t>
            </w:r>
          </w:p>
        </w:tc>
        <w:tc>
          <w:tcPr>
            <w:tcW w:w="1762" w:type="dxa"/>
            <w:vAlign w:val="center"/>
          </w:tcPr>
          <w:p w:rsidR="00C42BCA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900</w:t>
            </w:r>
          </w:p>
        </w:tc>
        <w:tc>
          <w:tcPr>
            <w:tcW w:w="2067" w:type="dxa"/>
            <w:vAlign w:val="center"/>
          </w:tcPr>
          <w:p w:rsidR="00C42BCA" w:rsidRPr="00D50A13" w:rsidRDefault="00AC5514" w:rsidP="000C0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Стационарное медицинское обслуживание</w:t>
            </w:r>
            <w:r w:rsidR="00D50A13" w:rsidRPr="00D50A1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C1457" w:rsidRPr="004A74B3" w:rsidTr="000C01D1">
        <w:tc>
          <w:tcPr>
            <w:tcW w:w="2074" w:type="dxa"/>
            <w:vAlign w:val="center"/>
          </w:tcPr>
          <w:p w:rsidR="002C1457" w:rsidRPr="00D50A13" w:rsidRDefault="002C145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:ЗУ4</w:t>
            </w:r>
          </w:p>
        </w:tc>
        <w:tc>
          <w:tcPr>
            <w:tcW w:w="1762" w:type="dxa"/>
            <w:vAlign w:val="center"/>
          </w:tcPr>
          <w:p w:rsidR="002C1457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4357</w:t>
            </w:r>
          </w:p>
        </w:tc>
        <w:tc>
          <w:tcPr>
            <w:tcW w:w="2067" w:type="dxa"/>
            <w:vAlign w:val="center"/>
          </w:tcPr>
          <w:p w:rsidR="002C1457" w:rsidRPr="00D50A13" w:rsidRDefault="00AC5514" w:rsidP="000C0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Стационарное медицинское обслуживание</w:t>
            </w:r>
            <w:r w:rsidRPr="00D50A1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vAlign w:val="center"/>
          </w:tcPr>
          <w:p w:rsidR="002C1457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2C1457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C1457" w:rsidRPr="004A74B3" w:rsidTr="000C01D1">
        <w:trPr>
          <w:trHeight w:val="505"/>
        </w:trPr>
        <w:tc>
          <w:tcPr>
            <w:tcW w:w="2074" w:type="dxa"/>
            <w:vAlign w:val="center"/>
          </w:tcPr>
          <w:p w:rsidR="002C1457" w:rsidRPr="00D50A13" w:rsidRDefault="002C145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:ЗУ5</w:t>
            </w:r>
          </w:p>
        </w:tc>
        <w:tc>
          <w:tcPr>
            <w:tcW w:w="1762" w:type="dxa"/>
            <w:vAlign w:val="center"/>
          </w:tcPr>
          <w:p w:rsidR="002C1457" w:rsidRPr="00B13A0A" w:rsidRDefault="00B13A0A" w:rsidP="00D50A13">
            <w:pPr>
              <w:jc w:val="center"/>
            </w:pPr>
            <w:r w:rsidRPr="00B13A0A">
              <w:t>19264</w:t>
            </w:r>
          </w:p>
          <w:p w:rsidR="00F0150B" w:rsidRPr="00D50A13" w:rsidRDefault="00F0150B" w:rsidP="00D50A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7" w:type="dxa"/>
            <w:vAlign w:val="center"/>
          </w:tcPr>
          <w:p w:rsidR="002C1457" w:rsidRPr="00D50A13" w:rsidRDefault="007E0E97" w:rsidP="004921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92130">
              <w:rPr>
                <w:sz w:val="22"/>
                <w:szCs w:val="22"/>
                <w:lang w:eastAsia="ru-RU"/>
              </w:rPr>
              <w:t>Общее пользование водными объектами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vAlign w:val="center"/>
          </w:tcPr>
          <w:p w:rsidR="002C1457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2C1457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F0150B" w:rsidRPr="004A74B3" w:rsidTr="000C01D1">
        <w:tc>
          <w:tcPr>
            <w:tcW w:w="2074" w:type="dxa"/>
            <w:vAlign w:val="center"/>
          </w:tcPr>
          <w:p w:rsidR="00F0150B" w:rsidRPr="00D50A13" w:rsidRDefault="00F0150B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:ЗУ6</w:t>
            </w:r>
          </w:p>
        </w:tc>
        <w:tc>
          <w:tcPr>
            <w:tcW w:w="1762" w:type="dxa"/>
            <w:vAlign w:val="center"/>
          </w:tcPr>
          <w:p w:rsidR="00F0150B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4158</w:t>
            </w:r>
          </w:p>
        </w:tc>
        <w:tc>
          <w:tcPr>
            <w:tcW w:w="2067" w:type="dxa"/>
            <w:vAlign w:val="center"/>
          </w:tcPr>
          <w:p w:rsidR="00F0150B" w:rsidRPr="00D50A13" w:rsidRDefault="00D91466" w:rsidP="00D50A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vAlign w:val="center"/>
          </w:tcPr>
          <w:p w:rsidR="00F0150B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F0150B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</w:tbl>
    <w:p w:rsidR="00D50A13" w:rsidRDefault="00D50A13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DF0DDB" w:rsidRDefault="00DF0DDB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DF0DDB" w:rsidRDefault="00DF0DDB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492130" w:rsidRDefault="0049213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492130" w:rsidRDefault="0049213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06A86" w:rsidRDefault="00306A86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C4AF3" w:rsidRDefault="00AC4AF3" w:rsidP="00AC4AF3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  <w:r w:rsidRPr="00CE63BE">
        <w:rPr>
          <w:b/>
          <w:color w:val="000000" w:themeColor="text1"/>
          <w:sz w:val="28"/>
          <w:szCs w:val="28"/>
          <w:lang w:eastAsia="ru-RU" w:bidi="ar-SA"/>
        </w:rPr>
        <w:t>Изменяемые земельные участки</w:t>
      </w:r>
      <w:r>
        <w:rPr>
          <w:b/>
          <w:color w:val="000000" w:themeColor="text1"/>
          <w:sz w:val="28"/>
          <w:szCs w:val="28"/>
          <w:lang w:eastAsia="ru-RU" w:bidi="ar-SA"/>
        </w:rPr>
        <w:t xml:space="preserve"> и их характеристики</w:t>
      </w:r>
      <w:r w:rsidR="00EE6C8A">
        <w:rPr>
          <w:b/>
          <w:color w:val="000000" w:themeColor="text1"/>
          <w:sz w:val="28"/>
          <w:szCs w:val="28"/>
          <w:lang w:eastAsia="ru-RU" w:bidi="ar-SA"/>
        </w:rPr>
        <w:t>.</w:t>
      </w:r>
    </w:p>
    <w:p w:rsidR="00EE6C8A" w:rsidRPr="00CE63BE" w:rsidRDefault="00EE6C8A" w:rsidP="00AC4AF3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</w:p>
    <w:tbl>
      <w:tblPr>
        <w:tblStyle w:val="affffff5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2694"/>
        <w:gridCol w:w="1417"/>
        <w:gridCol w:w="2268"/>
      </w:tblGrid>
      <w:tr w:rsidR="00324504" w:rsidRPr="004A74B3" w:rsidTr="004A3EFD">
        <w:tc>
          <w:tcPr>
            <w:tcW w:w="2127" w:type="dxa"/>
          </w:tcPr>
          <w:p w:rsidR="005F71C7" w:rsidRPr="00F0150B" w:rsidRDefault="005F71C7" w:rsidP="004E4607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1559" w:type="dxa"/>
          </w:tcPr>
          <w:p w:rsidR="005F71C7" w:rsidRPr="00F0150B" w:rsidRDefault="005F71C7" w:rsidP="007E704C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 xml:space="preserve">Площадь </w:t>
            </w:r>
            <w:r w:rsidR="007E704C">
              <w:rPr>
                <w:i w:val="0"/>
                <w:sz w:val="24"/>
                <w:szCs w:val="24"/>
              </w:rPr>
              <w:t>изменяемого</w:t>
            </w:r>
            <w:r w:rsidRPr="00F0150B">
              <w:rPr>
                <w:i w:val="0"/>
                <w:sz w:val="24"/>
                <w:szCs w:val="24"/>
              </w:rPr>
              <w:t xml:space="preserve"> земельного участка</w:t>
            </w:r>
          </w:p>
        </w:tc>
        <w:tc>
          <w:tcPr>
            <w:tcW w:w="2694" w:type="dxa"/>
          </w:tcPr>
          <w:p w:rsidR="005F71C7" w:rsidRPr="00F0150B" w:rsidRDefault="005F71C7" w:rsidP="004E4607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Разрешенное использование образуемого земельного участка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F71C7" w:rsidRPr="00F0150B" w:rsidRDefault="005F71C7" w:rsidP="004E4607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Категория земель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5F71C7" w:rsidRPr="00F0150B" w:rsidRDefault="005F71C7" w:rsidP="004E4607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Способ образования земельного участка</w:t>
            </w:r>
          </w:p>
        </w:tc>
      </w:tr>
      <w:tr w:rsidR="00324504" w:rsidRPr="004A74B3" w:rsidTr="004A3EFD">
        <w:tc>
          <w:tcPr>
            <w:tcW w:w="2127" w:type="dxa"/>
            <w:vAlign w:val="center"/>
          </w:tcPr>
          <w:p w:rsidR="00AC4AF3" w:rsidRPr="0057429F" w:rsidRDefault="00DC35D0" w:rsidP="004E460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ИЗМ1</w:t>
            </w:r>
          </w:p>
        </w:tc>
        <w:tc>
          <w:tcPr>
            <w:tcW w:w="1559" w:type="dxa"/>
            <w:vAlign w:val="center"/>
          </w:tcPr>
          <w:p w:rsidR="00AC4AF3" w:rsidRPr="0057429F" w:rsidRDefault="00AC4AF3" w:rsidP="00B53E85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2</w:t>
            </w:r>
            <w:r w:rsidR="00B53E85">
              <w:rPr>
                <w:b w:val="0"/>
                <w:i w:val="0"/>
                <w:sz w:val="22"/>
                <w:szCs w:val="22"/>
              </w:rPr>
              <w:t>163</w:t>
            </w:r>
          </w:p>
        </w:tc>
        <w:tc>
          <w:tcPr>
            <w:tcW w:w="2694" w:type="dxa"/>
            <w:vAlign w:val="center"/>
          </w:tcPr>
          <w:p w:rsidR="00AC4AF3" w:rsidRPr="0057429F" w:rsidRDefault="00D91466" w:rsidP="004E46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Заправка транспортных средств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C4AF3" w:rsidRPr="0057429F" w:rsidRDefault="00AC4AF3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C4AF3" w:rsidRDefault="00AC4AF3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 xml:space="preserve">Перераспределение земельного </w:t>
            </w:r>
            <w:r w:rsidR="00D91466" w:rsidRPr="0057429F">
              <w:rPr>
                <w:b w:val="0"/>
                <w:i w:val="0"/>
                <w:sz w:val="22"/>
                <w:szCs w:val="22"/>
              </w:rPr>
              <w:t>участка</w:t>
            </w:r>
          </w:p>
          <w:p w:rsidR="00DC35D0" w:rsidRPr="00DC35D0" w:rsidRDefault="00DC35D0" w:rsidP="00DC35D0">
            <w:pPr>
              <w:jc w:val="center"/>
            </w:pPr>
            <w:r w:rsidRPr="0057429F">
              <w:rPr>
                <w:bCs/>
                <w:sz w:val="22"/>
                <w:szCs w:val="22"/>
              </w:rPr>
              <w:t>60:27:0050102:36</w:t>
            </w:r>
          </w:p>
        </w:tc>
      </w:tr>
      <w:tr w:rsidR="000E6BCD" w:rsidRPr="004A74B3" w:rsidTr="004A3EFD">
        <w:tc>
          <w:tcPr>
            <w:tcW w:w="2127" w:type="dxa"/>
            <w:vAlign w:val="center"/>
          </w:tcPr>
          <w:p w:rsidR="000E6BCD" w:rsidRPr="0057429F" w:rsidRDefault="00DC35D0" w:rsidP="000E6BC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ИЗМ2</w:t>
            </w:r>
          </w:p>
        </w:tc>
        <w:tc>
          <w:tcPr>
            <w:tcW w:w="1559" w:type="dxa"/>
            <w:vAlign w:val="center"/>
          </w:tcPr>
          <w:p w:rsidR="000E6BCD" w:rsidRPr="0057429F" w:rsidRDefault="004A3EFD" w:rsidP="00B53E85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1874</w:t>
            </w:r>
          </w:p>
        </w:tc>
        <w:tc>
          <w:tcPr>
            <w:tcW w:w="2694" w:type="dxa"/>
            <w:vAlign w:val="center"/>
          </w:tcPr>
          <w:p w:rsidR="000E6BCD" w:rsidRPr="0057429F" w:rsidRDefault="00D91466" w:rsidP="004E4607">
            <w:pPr>
              <w:jc w:val="center"/>
              <w:rPr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E6BCD" w:rsidRPr="0057429F" w:rsidRDefault="0057429F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E6BCD" w:rsidRDefault="0057429F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 xml:space="preserve">Перераспределение земельного </w:t>
            </w:r>
            <w:r w:rsidR="00DC35D0" w:rsidRPr="0057429F">
              <w:rPr>
                <w:b w:val="0"/>
                <w:i w:val="0"/>
                <w:sz w:val="22"/>
                <w:szCs w:val="22"/>
              </w:rPr>
              <w:t>участка</w:t>
            </w:r>
          </w:p>
          <w:p w:rsidR="00DC35D0" w:rsidRPr="00DC35D0" w:rsidRDefault="00DC35D0" w:rsidP="00DC35D0">
            <w:pPr>
              <w:jc w:val="center"/>
            </w:pPr>
            <w:r w:rsidRPr="0057429F">
              <w:rPr>
                <w:bCs/>
                <w:sz w:val="22"/>
                <w:szCs w:val="22"/>
              </w:rPr>
              <w:t>60:27:0050102:37</w:t>
            </w:r>
          </w:p>
        </w:tc>
      </w:tr>
      <w:tr w:rsidR="00DC35D0" w:rsidRPr="004A74B3" w:rsidTr="004A3EFD">
        <w:tc>
          <w:tcPr>
            <w:tcW w:w="2127" w:type="dxa"/>
            <w:vAlign w:val="center"/>
          </w:tcPr>
          <w:p w:rsidR="00DC35D0" w:rsidRPr="0057429F" w:rsidRDefault="00DC35D0" w:rsidP="00DC35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ИЗМ3</w:t>
            </w:r>
          </w:p>
        </w:tc>
        <w:tc>
          <w:tcPr>
            <w:tcW w:w="1559" w:type="dxa"/>
            <w:vAlign w:val="center"/>
          </w:tcPr>
          <w:p w:rsidR="00DC35D0" w:rsidRPr="00B4332F" w:rsidRDefault="004A3EFD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80818</w:t>
            </w:r>
          </w:p>
        </w:tc>
        <w:tc>
          <w:tcPr>
            <w:tcW w:w="2694" w:type="dxa"/>
            <w:vAlign w:val="center"/>
          </w:tcPr>
          <w:p w:rsidR="00AC2743" w:rsidRDefault="00AC2743" w:rsidP="00DC3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разрешенного использования, включенные в вид</w:t>
            </w:r>
          </w:p>
          <w:p w:rsidR="00DC35D0" w:rsidRPr="0057429F" w:rsidRDefault="00AC2743" w:rsidP="00DC3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D5778" w:rsidRPr="00D50A13">
              <w:rPr>
                <w:sz w:val="22"/>
                <w:szCs w:val="22"/>
              </w:rPr>
              <w:t>Отдых (рекреация)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DC35D0" w:rsidRPr="0057429F" w:rsidRDefault="00DC35D0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C35D0" w:rsidRPr="00B4332F" w:rsidRDefault="00DC35D0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B4332F">
              <w:rPr>
                <w:b w:val="0"/>
                <w:i w:val="0"/>
                <w:sz w:val="22"/>
                <w:szCs w:val="22"/>
              </w:rPr>
              <w:t>Перераспределение земельных участков</w:t>
            </w:r>
          </w:p>
          <w:p w:rsidR="00DC35D0" w:rsidRDefault="00DC35D0" w:rsidP="00DC3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4332F">
              <w:rPr>
                <w:sz w:val="22"/>
                <w:szCs w:val="22"/>
              </w:rPr>
              <w:t xml:space="preserve"> кадастровыми номерами</w:t>
            </w:r>
          </w:p>
          <w:p w:rsidR="00DC35D0" w:rsidRDefault="00DC35D0" w:rsidP="00DC35D0">
            <w:pPr>
              <w:jc w:val="center"/>
              <w:rPr>
                <w:sz w:val="22"/>
                <w:szCs w:val="22"/>
              </w:rPr>
            </w:pPr>
            <w:r w:rsidRPr="00B4332F">
              <w:rPr>
                <w:sz w:val="22"/>
                <w:szCs w:val="22"/>
              </w:rPr>
              <w:t>60:27:0000000:</w:t>
            </w:r>
            <w:r>
              <w:rPr>
                <w:sz w:val="22"/>
                <w:szCs w:val="22"/>
              </w:rPr>
              <w:t>4096</w:t>
            </w:r>
          </w:p>
          <w:p w:rsidR="00DC35D0" w:rsidRPr="00B4332F" w:rsidRDefault="00DC35D0" w:rsidP="00DC35D0">
            <w:pPr>
              <w:jc w:val="center"/>
              <w:rPr>
                <w:sz w:val="22"/>
                <w:szCs w:val="22"/>
              </w:rPr>
            </w:pPr>
            <w:r w:rsidRPr="00B4332F">
              <w:rPr>
                <w:sz w:val="22"/>
                <w:szCs w:val="22"/>
              </w:rPr>
              <w:t>60:27:0000000:</w:t>
            </w:r>
            <w:r>
              <w:rPr>
                <w:sz w:val="22"/>
                <w:szCs w:val="22"/>
              </w:rPr>
              <w:t>3950</w:t>
            </w:r>
          </w:p>
          <w:p w:rsidR="00DC35D0" w:rsidRPr="00B4332F" w:rsidRDefault="00DC35D0" w:rsidP="00DC35D0">
            <w:pPr>
              <w:jc w:val="center"/>
            </w:pPr>
          </w:p>
        </w:tc>
      </w:tr>
      <w:tr w:rsidR="00DC35D0" w:rsidRPr="004A74B3" w:rsidTr="004A3EFD">
        <w:tc>
          <w:tcPr>
            <w:tcW w:w="2127" w:type="dxa"/>
            <w:vAlign w:val="center"/>
          </w:tcPr>
          <w:p w:rsidR="00DC35D0" w:rsidRPr="0057429F" w:rsidRDefault="00DC35D0" w:rsidP="00DC35D0">
            <w:pPr>
              <w:jc w:val="center"/>
              <w:rPr>
                <w:color w:val="333333"/>
                <w:sz w:val="22"/>
                <w:szCs w:val="22"/>
              </w:rPr>
            </w:pPr>
            <w:r w:rsidRPr="0057429F">
              <w:rPr>
                <w:bCs/>
                <w:color w:val="333333"/>
                <w:sz w:val="22"/>
                <w:szCs w:val="22"/>
              </w:rPr>
              <w:br/>
            </w:r>
            <w:r>
              <w:rPr>
                <w:bCs/>
                <w:color w:val="333333"/>
                <w:sz w:val="22"/>
                <w:szCs w:val="22"/>
              </w:rPr>
              <w:t>ИЗМ4</w:t>
            </w:r>
          </w:p>
          <w:p w:rsidR="00DC35D0" w:rsidRPr="0057429F" w:rsidRDefault="00DC35D0" w:rsidP="00DC35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C35D0" w:rsidRPr="0057429F" w:rsidRDefault="004A3EFD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49765</w:t>
            </w:r>
          </w:p>
        </w:tc>
        <w:tc>
          <w:tcPr>
            <w:tcW w:w="2694" w:type="dxa"/>
            <w:vAlign w:val="center"/>
          </w:tcPr>
          <w:p w:rsidR="00AC2743" w:rsidRDefault="00AC2743" w:rsidP="00AC2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разрешенного использования, включенные в вид</w:t>
            </w:r>
          </w:p>
          <w:p w:rsidR="00DC35D0" w:rsidRPr="0057429F" w:rsidRDefault="001D5778" w:rsidP="001D57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2743">
              <w:rPr>
                <w:sz w:val="22"/>
                <w:szCs w:val="22"/>
              </w:rPr>
              <w:t>«</w:t>
            </w:r>
            <w:r w:rsidR="007E0E97" w:rsidRPr="00D50A13">
              <w:rPr>
                <w:sz w:val="22"/>
                <w:szCs w:val="22"/>
              </w:rPr>
              <w:t>Отдых (рекреация)</w:t>
            </w:r>
            <w:r w:rsidR="00AC2743"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DC35D0" w:rsidRPr="0057429F" w:rsidRDefault="00DC35D0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C35D0" w:rsidRDefault="00DC35D0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Перераспределение земельн</w:t>
            </w:r>
            <w:r>
              <w:rPr>
                <w:b w:val="0"/>
                <w:i w:val="0"/>
                <w:sz w:val="22"/>
                <w:szCs w:val="22"/>
              </w:rPr>
              <w:t>ых</w:t>
            </w:r>
            <w:r w:rsidRPr="0057429F">
              <w:rPr>
                <w:b w:val="0"/>
                <w:i w:val="0"/>
                <w:sz w:val="22"/>
                <w:szCs w:val="22"/>
              </w:rPr>
              <w:t xml:space="preserve"> учас</w:t>
            </w:r>
            <w:r>
              <w:rPr>
                <w:b w:val="0"/>
                <w:i w:val="0"/>
                <w:sz w:val="22"/>
                <w:szCs w:val="22"/>
              </w:rPr>
              <w:t>тков с кадастровыми номерами</w:t>
            </w:r>
          </w:p>
          <w:p w:rsidR="00DC35D0" w:rsidRPr="00B4332F" w:rsidRDefault="00DC35D0" w:rsidP="00DC35D0">
            <w:pPr>
              <w:rPr>
                <w:sz w:val="22"/>
                <w:szCs w:val="22"/>
              </w:rPr>
            </w:pPr>
            <w:r w:rsidRPr="00B4332F">
              <w:rPr>
                <w:sz w:val="22"/>
                <w:szCs w:val="22"/>
              </w:rPr>
              <w:t>60:27:0000000:3951</w:t>
            </w:r>
          </w:p>
          <w:p w:rsidR="00DC35D0" w:rsidRPr="00B4332F" w:rsidRDefault="00DC35D0" w:rsidP="00DC35D0">
            <w:pPr>
              <w:rPr>
                <w:sz w:val="22"/>
                <w:szCs w:val="22"/>
              </w:rPr>
            </w:pPr>
            <w:r w:rsidRPr="00B4332F">
              <w:rPr>
                <w:sz w:val="22"/>
                <w:szCs w:val="22"/>
              </w:rPr>
              <w:t>60:27:0000000:395</w:t>
            </w:r>
            <w:r>
              <w:rPr>
                <w:sz w:val="22"/>
                <w:szCs w:val="22"/>
              </w:rPr>
              <w:t>2</w:t>
            </w:r>
          </w:p>
          <w:p w:rsidR="00DC35D0" w:rsidRPr="00B4332F" w:rsidRDefault="00DC35D0" w:rsidP="00DC35D0">
            <w:pPr>
              <w:rPr>
                <w:sz w:val="22"/>
                <w:szCs w:val="22"/>
              </w:rPr>
            </w:pPr>
            <w:r w:rsidRPr="00B4332F">
              <w:rPr>
                <w:sz w:val="22"/>
                <w:szCs w:val="22"/>
              </w:rPr>
              <w:t>60:27:0000000:</w:t>
            </w:r>
            <w:r>
              <w:rPr>
                <w:sz w:val="22"/>
                <w:szCs w:val="22"/>
              </w:rPr>
              <w:t>4096</w:t>
            </w:r>
          </w:p>
        </w:tc>
      </w:tr>
      <w:tr w:rsidR="00DC35D0" w:rsidRPr="004A74B3" w:rsidTr="004A3EFD">
        <w:tc>
          <w:tcPr>
            <w:tcW w:w="2127" w:type="dxa"/>
            <w:vAlign w:val="center"/>
          </w:tcPr>
          <w:p w:rsidR="00DC35D0" w:rsidRDefault="00DC35D0" w:rsidP="000E6BC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ИЗМ5</w:t>
            </w:r>
          </w:p>
        </w:tc>
        <w:tc>
          <w:tcPr>
            <w:tcW w:w="1559" w:type="dxa"/>
            <w:vAlign w:val="center"/>
          </w:tcPr>
          <w:p w:rsidR="00DC35D0" w:rsidRDefault="003122C9" w:rsidP="00B53E85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3122C9">
              <w:rPr>
                <w:b w:val="0"/>
                <w:i w:val="0"/>
                <w:sz w:val="22"/>
                <w:szCs w:val="22"/>
              </w:rPr>
              <w:t>22783</w:t>
            </w:r>
          </w:p>
        </w:tc>
        <w:tc>
          <w:tcPr>
            <w:tcW w:w="2694" w:type="dxa"/>
            <w:vAlign w:val="center"/>
          </w:tcPr>
          <w:p w:rsidR="00DC35D0" w:rsidRPr="00492130" w:rsidRDefault="00DC35D0" w:rsidP="004E4607">
            <w:pPr>
              <w:jc w:val="center"/>
              <w:rPr>
                <w:sz w:val="22"/>
                <w:szCs w:val="22"/>
              </w:rPr>
            </w:pPr>
            <w:r w:rsidRPr="00492130">
              <w:rPr>
                <w:sz w:val="22"/>
                <w:szCs w:val="22"/>
              </w:rPr>
              <w:t>Гостиничное обслуживание;</w:t>
            </w:r>
          </w:p>
          <w:p w:rsidR="00DC35D0" w:rsidRPr="00492130" w:rsidRDefault="00DC35D0" w:rsidP="004E4607">
            <w:pPr>
              <w:jc w:val="center"/>
              <w:rPr>
                <w:sz w:val="22"/>
                <w:szCs w:val="22"/>
              </w:rPr>
            </w:pPr>
            <w:r w:rsidRPr="00492130">
              <w:rPr>
                <w:sz w:val="22"/>
                <w:szCs w:val="22"/>
              </w:rPr>
              <w:t>Общественное питание;</w:t>
            </w:r>
          </w:p>
          <w:p w:rsidR="00DC35D0" w:rsidRPr="00492130" w:rsidRDefault="007E0E97" w:rsidP="004E4607">
            <w:pPr>
              <w:jc w:val="center"/>
              <w:rPr>
                <w:sz w:val="22"/>
                <w:szCs w:val="22"/>
              </w:rPr>
            </w:pPr>
            <w:r w:rsidRPr="00492130">
              <w:rPr>
                <w:sz w:val="22"/>
                <w:szCs w:val="22"/>
              </w:rPr>
              <w:t>Обеспечение занятий спортом в помещениях</w:t>
            </w:r>
            <w:r w:rsidR="00DC35D0" w:rsidRPr="00492130">
              <w:rPr>
                <w:sz w:val="22"/>
                <w:szCs w:val="22"/>
              </w:rPr>
              <w:t>;</w:t>
            </w:r>
          </w:p>
          <w:p w:rsidR="00DC35D0" w:rsidRPr="007E0E97" w:rsidRDefault="00DC35D0" w:rsidP="004E4607">
            <w:pPr>
              <w:jc w:val="center"/>
              <w:rPr>
                <w:color w:val="333333"/>
                <w:sz w:val="22"/>
                <w:szCs w:val="22"/>
              </w:rPr>
            </w:pPr>
            <w:r w:rsidRPr="00492130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DC35D0" w:rsidRPr="0057429F" w:rsidRDefault="00DC35D0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C35D0" w:rsidRDefault="00DC35D0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Перераспределение земельного участка</w:t>
            </w:r>
          </w:p>
          <w:p w:rsidR="00DC35D0" w:rsidRPr="0057429F" w:rsidRDefault="00DC35D0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DC35D0">
              <w:rPr>
                <w:b w:val="0"/>
                <w:i w:val="0"/>
                <w:sz w:val="22"/>
                <w:szCs w:val="22"/>
              </w:rPr>
              <w:t>60:27:005020:41</w:t>
            </w:r>
          </w:p>
        </w:tc>
      </w:tr>
      <w:tr w:rsidR="00DC35D0" w:rsidRPr="004A74B3" w:rsidTr="004A3EFD">
        <w:tc>
          <w:tcPr>
            <w:tcW w:w="2127" w:type="dxa"/>
            <w:vAlign w:val="center"/>
          </w:tcPr>
          <w:p w:rsidR="00DC35D0" w:rsidRPr="0057429F" w:rsidRDefault="00DC35D0" w:rsidP="000E6BCD">
            <w:pPr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ИЗМ6</w:t>
            </w:r>
          </w:p>
        </w:tc>
        <w:tc>
          <w:tcPr>
            <w:tcW w:w="1559" w:type="dxa"/>
            <w:vAlign w:val="center"/>
          </w:tcPr>
          <w:p w:rsidR="00DC35D0" w:rsidRDefault="004A3EFD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26961</w:t>
            </w:r>
          </w:p>
        </w:tc>
        <w:tc>
          <w:tcPr>
            <w:tcW w:w="2694" w:type="dxa"/>
            <w:vAlign w:val="center"/>
          </w:tcPr>
          <w:p w:rsidR="00430F84" w:rsidRPr="007E0E97" w:rsidRDefault="00430F84" w:rsidP="00430F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E97">
              <w:rPr>
                <w:sz w:val="22"/>
                <w:szCs w:val="22"/>
              </w:rPr>
              <w:t>Объекты культурно-досуговой деятельности</w:t>
            </w:r>
          </w:p>
          <w:p w:rsidR="00DC35D0" w:rsidRPr="007E0E97" w:rsidRDefault="00DC35D0" w:rsidP="004E46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DC35D0" w:rsidRPr="0057429F" w:rsidRDefault="00DC35D0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C35D0" w:rsidRPr="00DC35D0" w:rsidRDefault="00DC35D0" w:rsidP="00DC35D0">
            <w:pPr>
              <w:pStyle w:val="2"/>
              <w:spacing w:before="0" w:after="0"/>
              <w:ind w:firstLine="0"/>
              <w:rPr>
                <w:b w:val="0"/>
                <w:i w:val="0"/>
                <w:sz w:val="22"/>
                <w:szCs w:val="22"/>
              </w:rPr>
            </w:pPr>
            <w:r w:rsidRPr="00DC35D0">
              <w:rPr>
                <w:b w:val="0"/>
                <w:i w:val="0"/>
                <w:sz w:val="22"/>
                <w:szCs w:val="22"/>
              </w:rPr>
              <w:t>Перераспределение земельных участков с кадастровыми номерами</w:t>
            </w:r>
          </w:p>
          <w:p w:rsidR="00DC35D0" w:rsidRPr="00DC35D0" w:rsidRDefault="00DC35D0" w:rsidP="00DC35D0">
            <w:pPr>
              <w:pStyle w:val="2"/>
              <w:spacing w:before="0" w:after="0"/>
              <w:ind w:firstLine="0"/>
              <w:rPr>
                <w:b w:val="0"/>
                <w:i w:val="0"/>
                <w:sz w:val="22"/>
                <w:szCs w:val="22"/>
              </w:rPr>
            </w:pPr>
            <w:r w:rsidRPr="00DC35D0">
              <w:rPr>
                <w:b w:val="0"/>
                <w:i w:val="0"/>
                <w:sz w:val="22"/>
                <w:szCs w:val="22"/>
              </w:rPr>
              <w:t>60:27:005020:41</w:t>
            </w:r>
          </w:p>
          <w:p w:rsidR="00DC35D0" w:rsidRPr="00DC35D0" w:rsidRDefault="00DC35D0" w:rsidP="00DC35D0">
            <w:pPr>
              <w:jc w:val="center"/>
              <w:rPr>
                <w:sz w:val="22"/>
                <w:szCs w:val="22"/>
              </w:rPr>
            </w:pPr>
            <w:r w:rsidRPr="00DC35D0">
              <w:rPr>
                <w:sz w:val="22"/>
                <w:szCs w:val="22"/>
              </w:rPr>
              <w:t>60:27:0050201:42</w:t>
            </w:r>
          </w:p>
        </w:tc>
      </w:tr>
      <w:tr w:rsidR="00DC35D0" w:rsidRPr="004A74B3" w:rsidTr="004A3EFD">
        <w:tc>
          <w:tcPr>
            <w:tcW w:w="2127" w:type="dxa"/>
            <w:vAlign w:val="center"/>
          </w:tcPr>
          <w:p w:rsidR="00DC35D0" w:rsidRPr="0057429F" w:rsidRDefault="00DC35D0" w:rsidP="000E6BCD">
            <w:pPr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ИЗМ7</w:t>
            </w:r>
          </w:p>
        </w:tc>
        <w:tc>
          <w:tcPr>
            <w:tcW w:w="1559" w:type="dxa"/>
            <w:vAlign w:val="center"/>
          </w:tcPr>
          <w:p w:rsidR="00DC35D0" w:rsidRDefault="004A3EFD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41745</w:t>
            </w:r>
          </w:p>
        </w:tc>
        <w:tc>
          <w:tcPr>
            <w:tcW w:w="2694" w:type="dxa"/>
            <w:vAlign w:val="center"/>
          </w:tcPr>
          <w:p w:rsidR="00AC2743" w:rsidRDefault="00AC2743" w:rsidP="00AC27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разрешенного использования, включенные в вид</w:t>
            </w:r>
          </w:p>
          <w:p w:rsidR="00DC35D0" w:rsidRPr="00D50A13" w:rsidRDefault="00AC2743" w:rsidP="001D57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0F84">
              <w:rPr>
                <w:sz w:val="22"/>
                <w:szCs w:val="22"/>
              </w:rPr>
              <w:t>Спорт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DC35D0" w:rsidRPr="0057429F" w:rsidRDefault="00DC35D0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C35D0" w:rsidRPr="00DC35D0" w:rsidRDefault="00DC35D0" w:rsidP="00DC35D0">
            <w:pPr>
              <w:pStyle w:val="2"/>
              <w:spacing w:before="0" w:after="0"/>
              <w:ind w:firstLine="0"/>
              <w:rPr>
                <w:b w:val="0"/>
                <w:i w:val="0"/>
                <w:sz w:val="22"/>
                <w:szCs w:val="22"/>
              </w:rPr>
            </w:pPr>
            <w:r w:rsidRPr="00DC35D0">
              <w:rPr>
                <w:b w:val="0"/>
                <w:i w:val="0"/>
                <w:sz w:val="22"/>
                <w:szCs w:val="22"/>
              </w:rPr>
              <w:t>Перераспределение земельных участков с кадастровыми номерами</w:t>
            </w:r>
          </w:p>
          <w:p w:rsidR="00DC35D0" w:rsidRPr="00DC35D0" w:rsidRDefault="00DC35D0" w:rsidP="00DC35D0">
            <w:pPr>
              <w:pStyle w:val="2"/>
              <w:spacing w:before="0" w:after="0"/>
              <w:ind w:firstLine="0"/>
              <w:rPr>
                <w:b w:val="0"/>
                <w:i w:val="0"/>
                <w:sz w:val="22"/>
                <w:szCs w:val="22"/>
              </w:rPr>
            </w:pPr>
            <w:r w:rsidRPr="00DC35D0">
              <w:rPr>
                <w:b w:val="0"/>
                <w:i w:val="0"/>
                <w:sz w:val="22"/>
                <w:szCs w:val="22"/>
              </w:rPr>
              <w:t>60:27:005020:41</w:t>
            </w:r>
          </w:p>
          <w:p w:rsidR="00DC35D0" w:rsidRDefault="00DC35D0" w:rsidP="00DC35D0">
            <w:pPr>
              <w:pStyle w:val="2"/>
              <w:spacing w:before="0" w:after="0"/>
              <w:ind w:firstLine="0"/>
              <w:rPr>
                <w:b w:val="0"/>
                <w:i w:val="0"/>
                <w:sz w:val="22"/>
                <w:szCs w:val="22"/>
              </w:rPr>
            </w:pPr>
            <w:r w:rsidRPr="00DC35D0">
              <w:rPr>
                <w:b w:val="0"/>
                <w:i w:val="0"/>
                <w:sz w:val="22"/>
                <w:szCs w:val="22"/>
              </w:rPr>
              <w:t>60:27:0050201:42</w:t>
            </w:r>
          </w:p>
          <w:p w:rsidR="00430F84" w:rsidRPr="00B4332F" w:rsidRDefault="00430F84" w:rsidP="00430F84">
            <w:pPr>
              <w:jc w:val="center"/>
              <w:rPr>
                <w:sz w:val="22"/>
                <w:szCs w:val="22"/>
              </w:rPr>
            </w:pPr>
            <w:r w:rsidRPr="00B4332F">
              <w:rPr>
                <w:sz w:val="22"/>
                <w:szCs w:val="22"/>
              </w:rPr>
              <w:t>60:27:0000000:3951</w:t>
            </w:r>
          </w:p>
          <w:p w:rsidR="00430F84" w:rsidRPr="00430F84" w:rsidRDefault="00430F84" w:rsidP="00430F84"/>
        </w:tc>
      </w:tr>
      <w:tr w:rsidR="004A3EFD" w:rsidRPr="00D50A13" w:rsidTr="004A3EFD">
        <w:tc>
          <w:tcPr>
            <w:tcW w:w="2127" w:type="dxa"/>
          </w:tcPr>
          <w:p w:rsidR="004A3EFD" w:rsidRPr="00D50A13" w:rsidRDefault="004A3EFD" w:rsidP="004A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ИЗМ8</w:t>
            </w:r>
          </w:p>
        </w:tc>
        <w:tc>
          <w:tcPr>
            <w:tcW w:w="1559" w:type="dxa"/>
          </w:tcPr>
          <w:p w:rsidR="004A3EFD" w:rsidRPr="00D50A13" w:rsidRDefault="00CA3A6F" w:rsidP="004A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2694" w:type="dxa"/>
          </w:tcPr>
          <w:p w:rsidR="004A3EFD" w:rsidRPr="00D50A13" w:rsidRDefault="004A3EFD" w:rsidP="004A3EFD">
            <w:pPr>
              <w:jc w:val="center"/>
              <w:rPr>
                <w:sz w:val="22"/>
                <w:szCs w:val="22"/>
              </w:rPr>
            </w:pPr>
            <w:r>
              <w:t>Предоставление коммунальных услуг</w:t>
            </w:r>
            <w:r w:rsidRPr="00562612">
              <w:t xml:space="preserve"> </w:t>
            </w:r>
          </w:p>
        </w:tc>
        <w:tc>
          <w:tcPr>
            <w:tcW w:w="1417" w:type="dxa"/>
          </w:tcPr>
          <w:p w:rsidR="004A3EFD" w:rsidRPr="00D50A13" w:rsidRDefault="004A3EFD" w:rsidP="004A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268" w:type="dxa"/>
          </w:tcPr>
          <w:p w:rsidR="004A3EFD" w:rsidRDefault="004A3EFD" w:rsidP="004A3EFD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Перераспределение земельного участка</w:t>
            </w:r>
          </w:p>
          <w:p w:rsidR="004A3EFD" w:rsidRPr="00B4332F" w:rsidRDefault="004A3EFD" w:rsidP="00535250">
            <w:pPr>
              <w:jc w:val="center"/>
              <w:rPr>
                <w:sz w:val="22"/>
                <w:szCs w:val="22"/>
              </w:rPr>
            </w:pPr>
            <w:r w:rsidRPr="00B4332F">
              <w:rPr>
                <w:sz w:val="22"/>
                <w:szCs w:val="22"/>
              </w:rPr>
              <w:t>60:27:0000000:3951</w:t>
            </w:r>
          </w:p>
          <w:p w:rsidR="004A3EFD" w:rsidRPr="00D50A13" w:rsidRDefault="004A3EFD" w:rsidP="004A3EFD">
            <w:pPr>
              <w:jc w:val="center"/>
              <w:rPr>
                <w:sz w:val="22"/>
                <w:szCs w:val="22"/>
              </w:rPr>
            </w:pPr>
          </w:p>
        </w:tc>
      </w:tr>
    </w:tbl>
    <w:p w:rsidR="00D91466" w:rsidRDefault="00D91466" w:rsidP="00D9146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1466" w:rsidRDefault="00D91466" w:rsidP="00D9146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земельных участках, подлежащих резервированию и (или) изъятия для государственных и муниципальных нужд и земельных участка отнесенных к территориям общего пользования.</w:t>
      </w:r>
    </w:p>
    <w:p w:rsidR="00D91466" w:rsidRDefault="00D91466" w:rsidP="00D91466">
      <w:pPr>
        <w:widowControl w:val="0"/>
        <w:tabs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66" w:rsidRDefault="00D91466" w:rsidP="00D91466">
      <w:pPr>
        <w:widowControl w:val="0"/>
        <w:tabs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Земельные участки ЗУ1, ЗУ2</w:t>
      </w:r>
      <w:r w:rsidR="008F75DF">
        <w:rPr>
          <w:sz w:val="28"/>
          <w:szCs w:val="28"/>
        </w:rPr>
        <w:t>, ЗУ6</w:t>
      </w:r>
      <w:r>
        <w:rPr>
          <w:sz w:val="28"/>
          <w:szCs w:val="28"/>
        </w:rPr>
        <w:t xml:space="preserve"> будут отнесены к территориям общего пользования. </w:t>
      </w:r>
    </w:p>
    <w:p w:rsidR="00D91466" w:rsidRDefault="00D91466" w:rsidP="00D9146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В отношении участков ЗУ1, ЗУ2</w:t>
      </w:r>
      <w:r w:rsidR="008F75DF">
        <w:rPr>
          <w:sz w:val="28"/>
          <w:szCs w:val="28"/>
        </w:rPr>
        <w:t>, ЗУ6</w:t>
      </w:r>
      <w:r>
        <w:rPr>
          <w:sz w:val="28"/>
          <w:szCs w:val="28"/>
        </w:rPr>
        <w:t xml:space="preserve"> предполагается резервирование для муниципальных нужд.</w:t>
      </w:r>
    </w:p>
    <w:p w:rsidR="00D91466" w:rsidRDefault="00D91466" w:rsidP="00D9146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332F" w:rsidRDefault="00D91466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Предполагается изъятие земельных участков (частей) </w:t>
      </w:r>
      <w:r w:rsidRPr="00D91466">
        <w:rPr>
          <w:sz w:val="28"/>
          <w:szCs w:val="28"/>
        </w:rPr>
        <w:t>КН 60:27:0050102:33, 60:27:0050102:36, 60:2</w:t>
      </w:r>
      <w:r w:rsidR="008F75DF">
        <w:rPr>
          <w:sz w:val="28"/>
          <w:szCs w:val="28"/>
        </w:rPr>
        <w:t xml:space="preserve">7:0050102:37, 60:27:0050102:34, </w:t>
      </w:r>
      <w:r w:rsidRPr="00D91466">
        <w:rPr>
          <w:sz w:val="28"/>
          <w:szCs w:val="28"/>
        </w:rPr>
        <w:t>60:27:0050102:35, 60:27:0000000:3952,</w:t>
      </w:r>
      <w:r>
        <w:rPr>
          <w:sz w:val="28"/>
          <w:szCs w:val="28"/>
        </w:rPr>
        <w:t xml:space="preserve"> </w:t>
      </w:r>
      <w:r w:rsidRPr="00D91466">
        <w:rPr>
          <w:sz w:val="28"/>
          <w:szCs w:val="28"/>
        </w:rPr>
        <w:t>60:27:0050102:31</w:t>
      </w:r>
      <w:r>
        <w:rPr>
          <w:sz w:val="28"/>
          <w:szCs w:val="28"/>
        </w:rPr>
        <w:t xml:space="preserve">, </w:t>
      </w:r>
      <w:r w:rsidRPr="00D91466">
        <w:rPr>
          <w:sz w:val="28"/>
          <w:szCs w:val="28"/>
        </w:rPr>
        <w:t>60:27:0000000:3951</w:t>
      </w:r>
      <w:r>
        <w:rPr>
          <w:sz w:val="28"/>
          <w:szCs w:val="28"/>
        </w:rPr>
        <w:t xml:space="preserve"> </w:t>
      </w:r>
      <w:r w:rsidRPr="00D91466">
        <w:rPr>
          <w:sz w:val="28"/>
          <w:szCs w:val="28"/>
        </w:rPr>
        <w:t>д</w:t>
      </w:r>
      <w:r w:rsidRPr="00CB3D4E">
        <w:rPr>
          <w:sz w:val="28"/>
          <w:szCs w:val="28"/>
        </w:rPr>
        <w:t xml:space="preserve">ля муниципальных нужд (для </w:t>
      </w:r>
      <w:r w:rsidR="008F75DF">
        <w:rPr>
          <w:sz w:val="28"/>
          <w:szCs w:val="28"/>
        </w:rPr>
        <w:t>организации улично-дорожной сети).</w:t>
      </w: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8F75DF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95405" w:rsidRDefault="00795405" w:rsidP="00795405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B84918">
        <w:rPr>
          <w:b/>
          <w:sz w:val="28"/>
          <w:szCs w:val="28"/>
          <w:lang w:eastAsia="ru-RU" w:bidi="ar-SA"/>
        </w:rPr>
        <w:t>Каталог координат красных линий</w:t>
      </w:r>
    </w:p>
    <w:p w:rsidR="008D1C9E" w:rsidRPr="00B84918" w:rsidRDefault="008D1C9E" w:rsidP="00795405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tbl>
      <w:tblPr>
        <w:tblW w:w="3660" w:type="dxa"/>
        <w:jc w:val="center"/>
        <w:tblLook w:val="04A0" w:firstRow="1" w:lastRow="0" w:firstColumn="1" w:lastColumn="0" w:noHBand="0" w:noVBand="1"/>
      </w:tblPr>
      <w:tblGrid>
        <w:gridCol w:w="1107"/>
        <w:gridCol w:w="1207"/>
        <w:gridCol w:w="1346"/>
      </w:tblGrid>
      <w:tr w:rsidR="003122C9" w:rsidRPr="003A2131" w:rsidTr="003122C9">
        <w:trPr>
          <w:trHeight w:val="315"/>
          <w:jc w:val="center"/>
        </w:trPr>
        <w:tc>
          <w:tcPr>
            <w:tcW w:w="3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b/>
                <w:bCs/>
                <w:color w:val="000000"/>
                <w:lang w:eastAsia="ru-RU" w:bidi="ar-SA"/>
              </w:rPr>
            </w:pPr>
            <w:r w:rsidRPr="003A2131">
              <w:rPr>
                <w:b/>
                <w:bCs/>
                <w:color w:val="000000"/>
                <w:lang w:eastAsia="ru-RU" w:bidi="ar-SA"/>
              </w:rPr>
              <w:lastRenderedPageBreak/>
              <w:t>Каталог координат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color w:val="000000"/>
                <w:sz w:val="22"/>
                <w:szCs w:val="22"/>
                <w:lang w:eastAsia="ru-RU" w:bidi="ar-SA"/>
              </w:rPr>
              <w:t>Имя точки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color w:val="000000"/>
                <w:sz w:val="22"/>
                <w:szCs w:val="22"/>
                <w:lang w:eastAsia="ru-RU" w:bidi="ar-SA"/>
              </w:rPr>
              <w:t>X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color w:val="000000"/>
                <w:sz w:val="22"/>
                <w:szCs w:val="22"/>
                <w:lang w:eastAsia="ru-RU" w:bidi="ar-SA"/>
              </w:rPr>
              <w:t>Y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501097,25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1271932,46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501079,22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1271922,62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501077,17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1271926,39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500993,95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1271885,95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500973,05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1271874,69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500863,63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1271815,28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500865,44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1271794,40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500866,25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1271773,65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500867,31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1271746,63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500881,72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1271745,04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500850,03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1271625,74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500830,54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1271552,34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500830,01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1271550,36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500827,77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1271541,93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500822,68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1271522,73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500821,10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1271516,78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501027,97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1271440,45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501103,01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1271412,73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501115,38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1271408,09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501139,72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1271398,97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501135,08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1271391,34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501139,59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1271387,68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501147,37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1271381,36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501171,98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1271361,37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501189,72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1271372,35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501268,36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1271421,00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501289,80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1271434,26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501318,86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1271452,22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29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501325,31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1271456,22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501313,23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1271486,10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501307,58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1271500,31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32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501327,39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1271540,77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33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501328,67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1271553,88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34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501322,13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1271584,46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501271,32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1271705,92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501244,60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1271693,36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37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501190,56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1271781,54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38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501216,88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1271800,26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501136,03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1271889,27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501137,01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1271890,35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501132,11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1271895,75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501131,12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1271894,94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43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500714,71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1270668,45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lastRenderedPageBreak/>
              <w:t>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500738,99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1270659,80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45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500758,67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1270645,05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45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500758,67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1270645,05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500765,79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1270690,53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500765,79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1270690,53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47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500851,40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1270656,12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47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500851,40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1270656,12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500872,93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1270717,09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49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500876,07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1270727,88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500875,27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1270741,35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500826,44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1270758,95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500765,79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1270777,05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500757,95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1270778,73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500748,14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1270780,83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500735,40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1270748,16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500721,37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1270716,67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501109,73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1271394,84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501103,70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1271400,33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501099,62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1271403,33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501081,13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1271411,32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61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501056,66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1271419,12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62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501000,57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1271439,47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500882,22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1271482,42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64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500862,70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1271489,51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65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500817,91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1271505,76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66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500791,66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1271412,02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500761,10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1271300,54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68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500793,97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1271253,31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500844,55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1271139,12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70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501014,18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1271082,72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71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501036,40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1271101,46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72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501039,39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1271109,92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501039,38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1271113,42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74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501043,66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1271171,43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75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501057,16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1271217,76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76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501062,52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1271236,17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77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501077,17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1271285,41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501105,53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1271380,74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79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501107,74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1271388,15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500820,82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1270570,61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81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500816,90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1270551,19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82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500810,98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1270530,11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83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500804,61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1270515,51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500756,94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1270523,66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500748,44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1270587,61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500747,69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1270601,95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lastRenderedPageBreak/>
              <w:t>87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500741,73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1270521,82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88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500733,49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1270586,26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89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500697,33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1270588,70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500692,91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1270584,27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91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500689,30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1270533,97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500689,35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1270531,45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93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500698,13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1270659,03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94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500697,53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1270650,28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95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500694,43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1270605,69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96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500732,58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1270603,60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97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500741,66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1270639,05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500731,81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1270646,43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500895,92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1270804,65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500779,46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1270892,75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500759,82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1270819,05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500759,04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1270816,53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500750,20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1270787,48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500760,52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1270782,86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500838,56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1270757,21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500876,10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1270745,38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500807,46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1270993,64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500825,68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1270991,67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500837,40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1270992,40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500841,04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1270957,64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500874,62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1270878,59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500898,19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1270832,52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500897,70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1270826,27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500901,28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1270820,67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500897,34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1270808,89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116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500840,77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1270848,96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117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500801,45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1270882,51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500781,85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1270900,37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500790,55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1270928,05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500841,02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1270530,89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500846,29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1270536,85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500857,47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1270536,32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500871,00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1270533,75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500879,71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1270568,35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500896,50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1270608,75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500906,25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1270637,62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500917,94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1270670,38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500924,19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1270695,69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500925,75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1270706,62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500934,73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1270720,50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500962,27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1270749,89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132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500955,81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1270752,57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lastRenderedPageBreak/>
              <w:t>133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500947,74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1270757,79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134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500925,81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1270767,99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500918,11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1270758,25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500915,25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1270753,94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137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500913,95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1270751,69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138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500911,75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1270747,49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500909,72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1270742,93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500885,56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1270675,99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500874,89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1270643,00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500857,90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1270589,44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143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500661,84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1270507,52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500662,71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1270532,35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145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500666,26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1270582,07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500655,39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1270636,29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147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500666,09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1270827,71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500696,61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1270916,65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149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500699,13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1271016,59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500706,89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1271092,36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151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500710,46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1271127,34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500711,60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1271138,41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153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500715,05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1271172,08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154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500719,87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1271219,19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155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500715,98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1271219,58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500717,24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1271228,87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500720,82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1271228,51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158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500729,01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1271285,67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500725,09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1271286,21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500730,35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1271324,13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161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500734,96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1271323,55</w:t>
            </w:r>
          </w:p>
        </w:tc>
      </w:tr>
      <w:tr w:rsidR="003122C9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162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500764,14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1271551,40</w:t>
            </w:r>
          </w:p>
        </w:tc>
      </w:tr>
      <w:tr w:rsidR="003122C9" w:rsidRPr="003A2131" w:rsidTr="008D1C9E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163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500725,74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2C9" w:rsidRPr="003A2131" w:rsidRDefault="003122C9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  <w:r w:rsidRPr="003A2131"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  <w:t>1271558,37</w:t>
            </w:r>
          </w:p>
        </w:tc>
      </w:tr>
      <w:tr w:rsidR="008D1C9E" w:rsidRPr="003A2131" w:rsidTr="003122C9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C9E" w:rsidRPr="003A2131" w:rsidRDefault="008D1C9E" w:rsidP="008D1C9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C9E" w:rsidRPr="003A2131" w:rsidRDefault="008D1C9E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C9E" w:rsidRPr="003A2131" w:rsidRDefault="008D1C9E" w:rsidP="003122C9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 w:bidi="ar-SA"/>
              </w:rPr>
            </w:pPr>
          </w:p>
        </w:tc>
      </w:tr>
    </w:tbl>
    <w:p w:rsidR="008D1C9E" w:rsidRDefault="008D1C9E" w:rsidP="005E16C5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8D1C9E" w:rsidRDefault="008D1C9E" w:rsidP="005E16C5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8D1C9E" w:rsidRDefault="008D1C9E" w:rsidP="005E16C5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8D1C9E" w:rsidRDefault="008D1C9E" w:rsidP="005E16C5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8D1C9E" w:rsidRDefault="008D1C9E" w:rsidP="005E16C5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FA4DA2" w:rsidRDefault="00430F84" w:rsidP="005E16C5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>
        <w:rPr>
          <w:b/>
          <w:sz w:val="28"/>
          <w:szCs w:val="28"/>
          <w:lang w:eastAsia="ru-RU" w:bidi="ar-SA"/>
        </w:rPr>
        <w:t>Каталог координат территории,</w:t>
      </w:r>
      <w:r w:rsidR="00E15A60">
        <w:rPr>
          <w:b/>
          <w:sz w:val="28"/>
          <w:szCs w:val="28"/>
          <w:lang w:eastAsia="ru-RU" w:bidi="ar-SA"/>
        </w:rPr>
        <w:t xml:space="preserve"> в границах которой разработан проект межевания.</w:t>
      </w:r>
    </w:p>
    <w:p w:rsidR="00776B58" w:rsidRDefault="00776B58" w:rsidP="005E16C5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tbl>
      <w:tblPr>
        <w:tblW w:w="3960" w:type="dxa"/>
        <w:jc w:val="center"/>
        <w:tblLook w:val="04A0" w:firstRow="1" w:lastRow="0" w:firstColumn="1" w:lastColumn="0" w:noHBand="0" w:noVBand="1"/>
      </w:tblPr>
      <w:tblGrid>
        <w:gridCol w:w="960"/>
        <w:gridCol w:w="1360"/>
        <w:gridCol w:w="1640"/>
      </w:tblGrid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Номер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Х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У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500 872,618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1 270 488,037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500 927,979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1 270 671,369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501 097,668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1 270 905,643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501 154,062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1 270 977,826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501 199,162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1 271 045,180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501 252,939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1 271 150,465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501 327,979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1 271 320,602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501 350,252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1 271 372,961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501 365,206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1 271 539,167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501 332,876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1 271 662,592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501 283,238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1 271 781,627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501 193,834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1 271 884,398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501 113,310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1 271 971,165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501 058,218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1 272 020,003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501 025,507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1 271 943,571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500 974,230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1 271 953,386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500 972,643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1 271 924,623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500 900,792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1 271 896,253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500 895,839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1 271 860,582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500 853,324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1 271 816,336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500 849,375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1 271 743,932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500 765,453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1 271 563,306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500 763,903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1 271 551,443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500 735,215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1 271 321,876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500 699,130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1 271 016,590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500 693,985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1 270 961,733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500 689,402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1 270 902,628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500 666,095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1 270 827,709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500 616,169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1 270 830,441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500 611,986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1 270 765,120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500 610,802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1 270 631,443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500 615,439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1 270 493,216</w:t>
            </w:r>
          </w:p>
        </w:tc>
      </w:tr>
      <w:tr w:rsidR="00776B58" w:rsidRPr="00776B58" w:rsidTr="00776B5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500 639,933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B58" w:rsidRPr="00776B58" w:rsidRDefault="00776B58" w:rsidP="00776B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776B58">
              <w:rPr>
                <w:color w:val="000000"/>
                <w:sz w:val="22"/>
                <w:szCs w:val="22"/>
                <w:lang w:eastAsia="ru-RU" w:bidi="ar-SA"/>
              </w:rPr>
              <w:t>1 270 492,978</w:t>
            </w:r>
          </w:p>
        </w:tc>
      </w:tr>
    </w:tbl>
    <w:p w:rsidR="007E0E97" w:rsidRPr="00FA4DA2" w:rsidRDefault="007E0E97" w:rsidP="00492130">
      <w:pPr>
        <w:suppressAutoHyphens w:val="0"/>
        <w:spacing w:before="100" w:beforeAutospacing="1"/>
        <w:rPr>
          <w:b/>
          <w:sz w:val="28"/>
          <w:szCs w:val="28"/>
          <w:lang w:eastAsia="ru-RU" w:bidi="ar-SA"/>
        </w:rPr>
      </w:pPr>
    </w:p>
    <w:sectPr w:rsidR="007E0E97" w:rsidRPr="00FA4DA2" w:rsidSect="00F420E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9F3" w:rsidRDefault="006C59F3">
      <w:r>
        <w:separator/>
      </w:r>
    </w:p>
  </w:endnote>
  <w:endnote w:type="continuationSeparator" w:id="0">
    <w:p w:rsidR="006C59F3" w:rsidRDefault="006C5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58F" w:rsidRDefault="0089058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58F" w:rsidRDefault="0089058F">
    <w:pPr>
      <w:pStyle w:val="afff9"/>
    </w:pPr>
  </w:p>
  <w:p w:rsidR="0089058F" w:rsidRDefault="0089058F">
    <w:pPr>
      <w:pStyle w:val="aff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58F" w:rsidRDefault="008905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9F3" w:rsidRDefault="006C59F3">
      <w:r>
        <w:separator/>
      </w:r>
    </w:p>
  </w:footnote>
  <w:footnote w:type="continuationSeparator" w:id="0">
    <w:p w:rsidR="006C59F3" w:rsidRDefault="006C5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58F" w:rsidRDefault="0089058F">
    <w:pPr>
      <w:pStyle w:val="afff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58F" w:rsidRDefault="008905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>
    <w:nsid w:val="0000000D"/>
    <w:multiLevelType w:val="multilevel"/>
    <w:tmpl w:val="B70238C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27"/>
    <w:rsid w:val="00001EA1"/>
    <w:rsid w:val="000142D0"/>
    <w:rsid w:val="000216C4"/>
    <w:rsid w:val="0002418C"/>
    <w:rsid w:val="0004059D"/>
    <w:rsid w:val="00040862"/>
    <w:rsid w:val="00053A34"/>
    <w:rsid w:val="00056245"/>
    <w:rsid w:val="00071527"/>
    <w:rsid w:val="00080632"/>
    <w:rsid w:val="000A3ABF"/>
    <w:rsid w:val="000A4869"/>
    <w:rsid w:val="000B0E9E"/>
    <w:rsid w:val="000C01D1"/>
    <w:rsid w:val="000C0383"/>
    <w:rsid w:val="000C26A6"/>
    <w:rsid w:val="000E10B0"/>
    <w:rsid w:val="000E1161"/>
    <w:rsid w:val="000E28C2"/>
    <w:rsid w:val="000E6BCD"/>
    <w:rsid w:val="000F2C18"/>
    <w:rsid w:val="000F51BB"/>
    <w:rsid w:val="00124D96"/>
    <w:rsid w:val="0014006F"/>
    <w:rsid w:val="00157CE1"/>
    <w:rsid w:val="0016015E"/>
    <w:rsid w:val="00164511"/>
    <w:rsid w:val="00165F9B"/>
    <w:rsid w:val="00177449"/>
    <w:rsid w:val="001958DB"/>
    <w:rsid w:val="001B0C12"/>
    <w:rsid w:val="001C1296"/>
    <w:rsid w:val="001C447D"/>
    <w:rsid w:val="001D5778"/>
    <w:rsid w:val="001E5B73"/>
    <w:rsid w:val="001E7DCC"/>
    <w:rsid w:val="00217285"/>
    <w:rsid w:val="00244703"/>
    <w:rsid w:val="002657BD"/>
    <w:rsid w:val="002665CC"/>
    <w:rsid w:val="00267335"/>
    <w:rsid w:val="002721BD"/>
    <w:rsid w:val="00272DCE"/>
    <w:rsid w:val="002779FA"/>
    <w:rsid w:val="002C1457"/>
    <w:rsid w:val="002D5EB4"/>
    <w:rsid w:val="002D5F28"/>
    <w:rsid w:val="002F0490"/>
    <w:rsid w:val="002F093A"/>
    <w:rsid w:val="002F0B96"/>
    <w:rsid w:val="00306A86"/>
    <w:rsid w:val="003122C9"/>
    <w:rsid w:val="003160C9"/>
    <w:rsid w:val="00324504"/>
    <w:rsid w:val="00326A9D"/>
    <w:rsid w:val="00335BC1"/>
    <w:rsid w:val="003758C9"/>
    <w:rsid w:val="00391266"/>
    <w:rsid w:val="00394F22"/>
    <w:rsid w:val="003B489F"/>
    <w:rsid w:val="003C0336"/>
    <w:rsid w:val="003C1290"/>
    <w:rsid w:val="003C2090"/>
    <w:rsid w:val="003D2705"/>
    <w:rsid w:val="003F5185"/>
    <w:rsid w:val="00405DC7"/>
    <w:rsid w:val="004171E6"/>
    <w:rsid w:val="00430F84"/>
    <w:rsid w:val="00433771"/>
    <w:rsid w:val="00445034"/>
    <w:rsid w:val="004505D6"/>
    <w:rsid w:val="004522FB"/>
    <w:rsid w:val="00465675"/>
    <w:rsid w:val="00466627"/>
    <w:rsid w:val="0048254F"/>
    <w:rsid w:val="00492130"/>
    <w:rsid w:val="004968C7"/>
    <w:rsid w:val="0049794E"/>
    <w:rsid w:val="004A3EFD"/>
    <w:rsid w:val="004A74B3"/>
    <w:rsid w:val="004B2BEE"/>
    <w:rsid w:val="004C5284"/>
    <w:rsid w:val="004E4607"/>
    <w:rsid w:val="004E58D0"/>
    <w:rsid w:val="004F2C1E"/>
    <w:rsid w:val="005066C7"/>
    <w:rsid w:val="0051187F"/>
    <w:rsid w:val="00512431"/>
    <w:rsid w:val="00535250"/>
    <w:rsid w:val="00536099"/>
    <w:rsid w:val="00541D72"/>
    <w:rsid w:val="00561A85"/>
    <w:rsid w:val="00561DE1"/>
    <w:rsid w:val="00571CCB"/>
    <w:rsid w:val="0057429F"/>
    <w:rsid w:val="00577D1D"/>
    <w:rsid w:val="00584DEC"/>
    <w:rsid w:val="005910B3"/>
    <w:rsid w:val="005A1C2A"/>
    <w:rsid w:val="005A5048"/>
    <w:rsid w:val="005A6424"/>
    <w:rsid w:val="005B2637"/>
    <w:rsid w:val="005B57C7"/>
    <w:rsid w:val="005C056C"/>
    <w:rsid w:val="005C15FC"/>
    <w:rsid w:val="005C56E3"/>
    <w:rsid w:val="005D7944"/>
    <w:rsid w:val="005E16C5"/>
    <w:rsid w:val="005F0169"/>
    <w:rsid w:val="005F66B4"/>
    <w:rsid w:val="005F71C7"/>
    <w:rsid w:val="00612B15"/>
    <w:rsid w:val="00617E32"/>
    <w:rsid w:val="0062454C"/>
    <w:rsid w:val="00627A21"/>
    <w:rsid w:val="006505EB"/>
    <w:rsid w:val="00656584"/>
    <w:rsid w:val="00661FB5"/>
    <w:rsid w:val="0066258F"/>
    <w:rsid w:val="00670513"/>
    <w:rsid w:val="00671510"/>
    <w:rsid w:val="0068731F"/>
    <w:rsid w:val="00690F64"/>
    <w:rsid w:val="00694385"/>
    <w:rsid w:val="00695575"/>
    <w:rsid w:val="006A02D7"/>
    <w:rsid w:val="006C3041"/>
    <w:rsid w:val="006C5969"/>
    <w:rsid w:val="006C59F3"/>
    <w:rsid w:val="00710387"/>
    <w:rsid w:val="00724F96"/>
    <w:rsid w:val="00725DA8"/>
    <w:rsid w:val="00732F91"/>
    <w:rsid w:val="007411F2"/>
    <w:rsid w:val="00744B51"/>
    <w:rsid w:val="00776B58"/>
    <w:rsid w:val="0078432A"/>
    <w:rsid w:val="00795405"/>
    <w:rsid w:val="00797966"/>
    <w:rsid w:val="007A45A6"/>
    <w:rsid w:val="007A4C0F"/>
    <w:rsid w:val="007B1CFC"/>
    <w:rsid w:val="007B4632"/>
    <w:rsid w:val="007B7CA4"/>
    <w:rsid w:val="007C1F42"/>
    <w:rsid w:val="007E0E97"/>
    <w:rsid w:val="007E704C"/>
    <w:rsid w:val="00803D0D"/>
    <w:rsid w:val="0082059F"/>
    <w:rsid w:val="00846995"/>
    <w:rsid w:val="008856D6"/>
    <w:rsid w:val="0089058F"/>
    <w:rsid w:val="008B277F"/>
    <w:rsid w:val="008B52E1"/>
    <w:rsid w:val="008B5421"/>
    <w:rsid w:val="008C7F93"/>
    <w:rsid w:val="008D1C9E"/>
    <w:rsid w:val="008D4F4B"/>
    <w:rsid w:val="008D7A3B"/>
    <w:rsid w:val="008D7CF7"/>
    <w:rsid w:val="008F4AF9"/>
    <w:rsid w:val="008F6070"/>
    <w:rsid w:val="008F75DF"/>
    <w:rsid w:val="00914E8F"/>
    <w:rsid w:val="00937E5A"/>
    <w:rsid w:val="009743EE"/>
    <w:rsid w:val="00985B1E"/>
    <w:rsid w:val="00992CAF"/>
    <w:rsid w:val="009B3A1A"/>
    <w:rsid w:val="009C0D22"/>
    <w:rsid w:val="009C1E35"/>
    <w:rsid w:val="009C2108"/>
    <w:rsid w:val="009D03C4"/>
    <w:rsid w:val="009D26E7"/>
    <w:rsid w:val="009D4E04"/>
    <w:rsid w:val="009D55A8"/>
    <w:rsid w:val="009F5987"/>
    <w:rsid w:val="00A05D61"/>
    <w:rsid w:val="00A12D83"/>
    <w:rsid w:val="00A25E59"/>
    <w:rsid w:val="00A31657"/>
    <w:rsid w:val="00A43D54"/>
    <w:rsid w:val="00A505D7"/>
    <w:rsid w:val="00A5475E"/>
    <w:rsid w:val="00A558F9"/>
    <w:rsid w:val="00A60565"/>
    <w:rsid w:val="00AA2EC5"/>
    <w:rsid w:val="00AC2743"/>
    <w:rsid w:val="00AC4AF3"/>
    <w:rsid w:val="00AC5514"/>
    <w:rsid w:val="00AF57C9"/>
    <w:rsid w:val="00B0058D"/>
    <w:rsid w:val="00B00C68"/>
    <w:rsid w:val="00B13A0A"/>
    <w:rsid w:val="00B2396F"/>
    <w:rsid w:val="00B33424"/>
    <w:rsid w:val="00B4332F"/>
    <w:rsid w:val="00B50B2F"/>
    <w:rsid w:val="00B53E85"/>
    <w:rsid w:val="00B666FE"/>
    <w:rsid w:val="00B84918"/>
    <w:rsid w:val="00B85BD7"/>
    <w:rsid w:val="00B94392"/>
    <w:rsid w:val="00B95A92"/>
    <w:rsid w:val="00BA1EAC"/>
    <w:rsid w:val="00BC219C"/>
    <w:rsid w:val="00BD37AA"/>
    <w:rsid w:val="00BF19B8"/>
    <w:rsid w:val="00BF4CDC"/>
    <w:rsid w:val="00C00BFE"/>
    <w:rsid w:val="00C1547E"/>
    <w:rsid w:val="00C20EFF"/>
    <w:rsid w:val="00C42BCA"/>
    <w:rsid w:val="00C42E04"/>
    <w:rsid w:val="00C43C7E"/>
    <w:rsid w:val="00C50DFA"/>
    <w:rsid w:val="00C53AED"/>
    <w:rsid w:val="00C5601E"/>
    <w:rsid w:val="00C749F8"/>
    <w:rsid w:val="00C8347D"/>
    <w:rsid w:val="00CA3A6F"/>
    <w:rsid w:val="00CB4955"/>
    <w:rsid w:val="00CB5DE0"/>
    <w:rsid w:val="00CB695B"/>
    <w:rsid w:val="00CB746F"/>
    <w:rsid w:val="00CD3486"/>
    <w:rsid w:val="00D12BDE"/>
    <w:rsid w:val="00D45F33"/>
    <w:rsid w:val="00D50A13"/>
    <w:rsid w:val="00D573BF"/>
    <w:rsid w:val="00D66398"/>
    <w:rsid w:val="00D91466"/>
    <w:rsid w:val="00DA3CB7"/>
    <w:rsid w:val="00DA46D1"/>
    <w:rsid w:val="00DA5CFA"/>
    <w:rsid w:val="00DC0FE6"/>
    <w:rsid w:val="00DC35D0"/>
    <w:rsid w:val="00DC4AB9"/>
    <w:rsid w:val="00DD6A8F"/>
    <w:rsid w:val="00DE2934"/>
    <w:rsid w:val="00DF0DDB"/>
    <w:rsid w:val="00E1126F"/>
    <w:rsid w:val="00E15A60"/>
    <w:rsid w:val="00E30AA5"/>
    <w:rsid w:val="00E622A2"/>
    <w:rsid w:val="00E86C92"/>
    <w:rsid w:val="00EA66FA"/>
    <w:rsid w:val="00ED089A"/>
    <w:rsid w:val="00ED161A"/>
    <w:rsid w:val="00ED5154"/>
    <w:rsid w:val="00EE5DE2"/>
    <w:rsid w:val="00EE6C8A"/>
    <w:rsid w:val="00EF0558"/>
    <w:rsid w:val="00F0150B"/>
    <w:rsid w:val="00F0453A"/>
    <w:rsid w:val="00F20F60"/>
    <w:rsid w:val="00F21A2B"/>
    <w:rsid w:val="00F21E86"/>
    <w:rsid w:val="00F31085"/>
    <w:rsid w:val="00F313EB"/>
    <w:rsid w:val="00F420E8"/>
    <w:rsid w:val="00F53DE4"/>
    <w:rsid w:val="00F629FA"/>
    <w:rsid w:val="00F725E9"/>
    <w:rsid w:val="00F81A44"/>
    <w:rsid w:val="00F82B51"/>
    <w:rsid w:val="00F84627"/>
    <w:rsid w:val="00F853D5"/>
    <w:rsid w:val="00F91E69"/>
    <w:rsid w:val="00FA05DF"/>
    <w:rsid w:val="00FA4DA2"/>
    <w:rsid w:val="00FB7744"/>
    <w:rsid w:val="00FF4C19"/>
    <w:rsid w:val="00FF58FF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C7587-D378-4295-9A91-8D7691D4F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3128</Words>
  <Characters>17830</Characters>
  <Application>Microsoft Office Word</Application>
  <DocSecurity>4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2019-08-23T06:56:00Z</cp:lastPrinted>
  <dcterms:created xsi:type="dcterms:W3CDTF">2019-08-28T08:35:00Z</dcterms:created>
  <dcterms:modified xsi:type="dcterms:W3CDTF">2019-08-28T08:35:00Z</dcterms:modified>
</cp:coreProperties>
</file>